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FDC90" w14:textId="77777777" w:rsidR="008642EA" w:rsidRPr="00E13331" w:rsidRDefault="008642EA" w:rsidP="008642EA">
      <w:pPr>
        <w:suppressAutoHyphens/>
        <w:spacing w:after="0" w:line="240" w:lineRule="auto"/>
        <w:ind w:right="-2"/>
        <w:jc w:val="right"/>
        <w:rPr>
          <w:rFonts w:ascii="Times New Roman" w:eastAsia="SimSun" w:hAnsi="Times New Roman" w:cs="Times New Roman"/>
          <w:i/>
          <w:w w:val="95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i/>
          <w:w w:val="95"/>
          <w:kern w:val="0"/>
          <w:sz w:val="24"/>
          <w:szCs w:val="24"/>
          <w:lang w:eastAsia="zh-CN"/>
          <w14:ligatures w14:val="none"/>
        </w:rPr>
        <w:t>Załącznik nr 3 do SWZ</w:t>
      </w:r>
    </w:p>
    <w:p w14:paraId="661D611F" w14:textId="77777777" w:rsidR="008642EA" w:rsidRPr="00E13331" w:rsidRDefault="008642EA" w:rsidP="008642EA">
      <w:pPr>
        <w:suppressAutoHyphens/>
        <w:spacing w:after="0" w:line="240" w:lineRule="auto"/>
        <w:ind w:right="511"/>
        <w:jc w:val="center"/>
        <w:rPr>
          <w:rFonts w:ascii="Tahoma" w:eastAsia="SimSun" w:hAnsi="Tahoma" w:cs="Tahoma"/>
          <w:i/>
          <w:w w:val="95"/>
          <w:kern w:val="0"/>
          <w:sz w:val="17"/>
          <w:szCs w:val="24"/>
          <w:lang w:eastAsia="zh-CN"/>
          <w14:ligatures w14:val="none"/>
        </w:rPr>
      </w:pPr>
      <w:bookmarkStart w:id="0" w:name="_Hlk113526736"/>
      <w:r w:rsidRPr="00E13331">
        <w:rPr>
          <w:rFonts w:ascii="Times New Roman" w:eastAsia="SimSun" w:hAnsi="Times New Roman" w:cs="Times New Roman"/>
          <w:i/>
          <w:w w:val="95"/>
          <w:kern w:val="0"/>
          <w:sz w:val="24"/>
          <w:szCs w:val="24"/>
          <w:lang w:eastAsia="zh-CN"/>
          <w14:ligatures w14:val="none"/>
        </w:rPr>
        <w:t>Wzór</w:t>
      </w:r>
    </w:p>
    <w:bookmarkEnd w:id="0"/>
    <w:p w14:paraId="1023C6D2" w14:textId="77777777" w:rsidR="008642EA" w:rsidRPr="00E13331" w:rsidRDefault="008642EA" w:rsidP="008642EA">
      <w:pPr>
        <w:suppressAutoHyphens/>
        <w:spacing w:after="0" w:line="240" w:lineRule="auto"/>
        <w:ind w:right="511"/>
        <w:jc w:val="right"/>
        <w:rPr>
          <w:rFonts w:ascii="Tahoma" w:eastAsia="SimSun" w:hAnsi="Tahoma" w:cs="Tahoma"/>
          <w:i/>
          <w:w w:val="95"/>
          <w:kern w:val="0"/>
          <w:sz w:val="17"/>
          <w:szCs w:val="24"/>
          <w:lang w:eastAsia="zh-CN"/>
          <w14:ligatures w14:val="none"/>
        </w:rPr>
      </w:pPr>
    </w:p>
    <w:p w14:paraId="478F10A0" w14:textId="77777777" w:rsidR="008642EA" w:rsidRPr="00E13331" w:rsidRDefault="008642EA" w:rsidP="008642EA">
      <w:pPr>
        <w:suppressAutoHyphens/>
        <w:spacing w:after="0" w:line="240" w:lineRule="auto"/>
        <w:ind w:left="6480" w:right="511" w:firstLine="720"/>
        <w:rPr>
          <w:rFonts w:ascii="Tahoma" w:eastAsia="SimSun" w:hAnsi="Tahoma" w:cs="Tahoma"/>
          <w:b/>
          <w:i/>
          <w:iCs/>
          <w:w w:val="95"/>
          <w:kern w:val="0"/>
          <w:sz w:val="20"/>
          <w:szCs w:val="20"/>
          <w:lang w:eastAsia="zh-CN"/>
          <w14:ligatures w14:val="none"/>
        </w:rPr>
      </w:pPr>
    </w:p>
    <w:p w14:paraId="567D95A7" w14:textId="77777777" w:rsidR="008642EA" w:rsidRPr="00E13331" w:rsidRDefault="008642EA" w:rsidP="008642EA">
      <w:pPr>
        <w:suppressAutoHyphens/>
        <w:spacing w:after="0" w:line="240" w:lineRule="auto"/>
        <w:ind w:right="511"/>
        <w:rPr>
          <w:rFonts w:ascii="Times New Roman" w:eastAsia="SimSun" w:hAnsi="Times New Roman" w:cs="Times New Roman"/>
          <w:i/>
          <w:kern w:val="0"/>
          <w:sz w:val="16"/>
          <w:szCs w:val="16"/>
          <w:lang w:eastAsia="zh-CN"/>
          <w14:ligatures w14:val="none"/>
        </w:rPr>
      </w:pPr>
      <w:bookmarkStart w:id="1" w:name="_Hlk113526751"/>
      <w:r w:rsidRPr="00E13331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………………………………………………………………………………………………………</w:t>
      </w:r>
    </w:p>
    <w:p w14:paraId="2AE3051B" w14:textId="77777777" w:rsidR="008642EA" w:rsidRPr="00E13331" w:rsidRDefault="008642EA" w:rsidP="008642EA">
      <w:pPr>
        <w:suppressAutoHyphens/>
        <w:spacing w:after="0" w:line="240" w:lineRule="auto"/>
        <w:ind w:right="511"/>
        <w:rPr>
          <w:rFonts w:ascii="Times New Roman" w:eastAsia="SimSun" w:hAnsi="Times New Roman" w:cs="Times New Roman"/>
          <w:i/>
          <w:kern w:val="0"/>
          <w:sz w:val="16"/>
          <w:szCs w:val="16"/>
          <w:lang w:eastAsia="zh-CN"/>
          <w14:ligatures w14:val="none"/>
        </w:rPr>
      </w:pPr>
      <w:proofErr w:type="gramStart"/>
      <w:r w:rsidRPr="00E13331">
        <w:rPr>
          <w:rFonts w:ascii="Times New Roman" w:eastAsia="SimSun" w:hAnsi="Times New Roman" w:cs="Times New Roman"/>
          <w:i/>
          <w:kern w:val="0"/>
          <w:sz w:val="16"/>
          <w:szCs w:val="16"/>
          <w:lang w:eastAsia="zh-CN"/>
          <w14:ligatures w14:val="none"/>
        </w:rPr>
        <w:t>Wykonawca :</w:t>
      </w:r>
      <w:proofErr w:type="gramEnd"/>
      <w:r w:rsidRPr="00E13331">
        <w:rPr>
          <w:rFonts w:ascii="Times New Roman" w:eastAsia="SimSun" w:hAnsi="Times New Roman" w:cs="Times New Roman"/>
          <w:i/>
          <w:kern w:val="0"/>
          <w:sz w:val="16"/>
          <w:szCs w:val="16"/>
          <w:lang w:eastAsia="zh-CN"/>
          <w14:ligatures w14:val="none"/>
        </w:rPr>
        <w:t xml:space="preserve"> (pełna nazwa/firma, adres, w zależności od podmiotu: NIP/PESEL, KRS/</w:t>
      </w:r>
      <w:proofErr w:type="spellStart"/>
      <w:r w:rsidRPr="00E13331">
        <w:rPr>
          <w:rFonts w:ascii="Times New Roman" w:eastAsia="SimSun" w:hAnsi="Times New Roman" w:cs="Times New Roman"/>
          <w:i/>
          <w:kern w:val="0"/>
          <w:sz w:val="16"/>
          <w:szCs w:val="16"/>
          <w:lang w:eastAsia="zh-CN"/>
          <w14:ligatures w14:val="none"/>
        </w:rPr>
        <w:t>CEiDG</w:t>
      </w:r>
      <w:proofErr w:type="spellEnd"/>
      <w:r w:rsidRPr="00E13331">
        <w:rPr>
          <w:rFonts w:ascii="Times New Roman" w:eastAsia="SimSun" w:hAnsi="Times New Roman" w:cs="Times New Roman"/>
          <w:i/>
          <w:kern w:val="0"/>
          <w:sz w:val="16"/>
          <w:szCs w:val="16"/>
          <w:lang w:eastAsia="zh-CN"/>
          <w14:ligatures w14:val="none"/>
        </w:rPr>
        <w:t>)</w:t>
      </w:r>
    </w:p>
    <w:bookmarkEnd w:id="1"/>
    <w:p w14:paraId="6247A3B0" w14:textId="77777777" w:rsidR="008642EA" w:rsidRPr="00E13331" w:rsidRDefault="008642EA" w:rsidP="008642EA">
      <w:pPr>
        <w:tabs>
          <w:tab w:val="left" w:pos="4248"/>
        </w:tabs>
        <w:suppressAutoHyphens/>
        <w:spacing w:after="0" w:line="240" w:lineRule="auto"/>
        <w:ind w:right="511"/>
        <w:rPr>
          <w:rFonts w:ascii="Times New Roman" w:eastAsia="SimSun" w:hAnsi="Times New Roman" w:cs="Times New Roman"/>
          <w:i/>
          <w:kern w:val="0"/>
          <w:sz w:val="16"/>
          <w:szCs w:val="16"/>
          <w:lang w:eastAsia="zh-CN"/>
          <w14:ligatures w14:val="none"/>
        </w:rPr>
      </w:pPr>
    </w:p>
    <w:p w14:paraId="715F90B1" w14:textId="77777777" w:rsidR="008642EA" w:rsidRPr="00E13331" w:rsidRDefault="008642EA" w:rsidP="008642EA">
      <w:pPr>
        <w:tabs>
          <w:tab w:val="left" w:pos="4248"/>
        </w:tabs>
        <w:suppressAutoHyphens/>
        <w:spacing w:after="0" w:line="240" w:lineRule="auto"/>
        <w:ind w:right="511"/>
        <w:jc w:val="center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i/>
          <w:kern w:val="0"/>
          <w:sz w:val="16"/>
          <w:szCs w:val="16"/>
          <w:lang w:eastAsia="zh-CN"/>
          <w14:ligatures w14:val="none"/>
        </w:rPr>
        <w:tab/>
      </w:r>
    </w:p>
    <w:p w14:paraId="7A3EDCDE" w14:textId="77777777" w:rsidR="008642EA" w:rsidRPr="00E13331" w:rsidRDefault="008642EA" w:rsidP="008642EA">
      <w:pPr>
        <w:suppressAutoHyphens/>
        <w:spacing w:after="120" w:line="360" w:lineRule="auto"/>
        <w:jc w:val="center"/>
        <w:rPr>
          <w:rFonts w:ascii="Times New Roman" w:eastAsia="SimSun" w:hAnsi="Times New Roman" w:cs="Times New Roman"/>
          <w:b/>
          <w:kern w:val="0"/>
          <w:sz w:val="24"/>
          <w:szCs w:val="24"/>
          <w:u w:val="single"/>
          <w:lang w:eastAsia="zh-CN"/>
          <w14:ligatures w14:val="none"/>
        </w:rPr>
      </w:pPr>
      <w:bookmarkStart w:id="2" w:name="_Hlk113526770"/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OŚWIADCZENIE WYKONAWCY </w:t>
      </w:r>
    </w:p>
    <w:p w14:paraId="58AC398B" w14:textId="77777777" w:rsidR="008642EA" w:rsidRPr="00E13331" w:rsidRDefault="008642EA" w:rsidP="008642EA">
      <w:pPr>
        <w:suppressAutoHyphens/>
        <w:spacing w:before="120" w:after="0" w:line="360" w:lineRule="auto"/>
        <w:ind w:right="511"/>
        <w:jc w:val="center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u w:val="single"/>
          <w:lang w:eastAsia="zh-CN"/>
          <w14:ligatures w14:val="none"/>
        </w:rPr>
        <w:t xml:space="preserve">DOTYCZĄCE PRZESŁANEK WYKLUCZENIA Z POSTĘPOWANIA </w:t>
      </w:r>
    </w:p>
    <w:bookmarkEnd w:id="2"/>
    <w:p w14:paraId="62285DF0" w14:textId="77777777" w:rsidR="008642EA" w:rsidRPr="00E13331" w:rsidRDefault="008642EA" w:rsidP="008642EA">
      <w:pPr>
        <w:suppressAutoHyphens/>
        <w:spacing w:after="0" w:line="360" w:lineRule="auto"/>
        <w:ind w:right="511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składane na podstawie art. 125 ust. 1 ustawy z dnia 11 września 2019 r. </w:t>
      </w:r>
    </w:p>
    <w:p w14:paraId="41A8B53A" w14:textId="77777777" w:rsidR="008642EA" w:rsidRPr="00E13331" w:rsidRDefault="008642EA" w:rsidP="008642EA">
      <w:pPr>
        <w:suppressAutoHyphens/>
        <w:spacing w:after="0" w:line="360" w:lineRule="auto"/>
        <w:ind w:right="511"/>
        <w:jc w:val="center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Prawo zamówień publicznych (dalej, jako: </w:t>
      </w:r>
      <w:proofErr w:type="spellStart"/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)</w:t>
      </w:r>
    </w:p>
    <w:p w14:paraId="003D4146" w14:textId="77777777" w:rsidR="008642EA" w:rsidRPr="00E13331" w:rsidRDefault="008642EA" w:rsidP="008642EA">
      <w:pPr>
        <w:suppressAutoHyphens/>
        <w:spacing w:after="0" w:line="360" w:lineRule="auto"/>
        <w:ind w:right="511"/>
        <w:jc w:val="center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48FDCDAE" w14:textId="31742D56" w:rsidR="008642EA" w:rsidRPr="00E13331" w:rsidRDefault="008642EA" w:rsidP="008642EA">
      <w:pPr>
        <w:suppressAutoHyphens/>
        <w:spacing w:before="1" w:after="0" w:line="240" w:lineRule="auto"/>
        <w:ind w:left="10" w:right="59"/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Na potrzeby postępowania o udzielenie zamówienia publicznego:</w:t>
      </w: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 </w:t>
      </w:r>
    </w:p>
    <w:p w14:paraId="4BC86F58" w14:textId="77777777" w:rsidR="008642EA" w:rsidRPr="00E13331" w:rsidRDefault="008642EA" w:rsidP="008642EA">
      <w:pPr>
        <w:suppressAutoHyphens/>
        <w:spacing w:before="1" w:after="0" w:line="240" w:lineRule="auto"/>
        <w:ind w:left="10" w:right="59"/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7106A770" w14:textId="75B02C3F" w:rsidR="00F74C5A" w:rsidRPr="00E13331" w:rsidRDefault="00F74C5A" w:rsidP="00F74C5A">
      <w:pPr>
        <w:tabs>
          <w:tab w:val="center" w:pos="4536"/>
          <w:tab w:val="right" w:pos="9072"/>
        </w:tabs>
        <w:suppressAutoHyphens/>
        <w:spacing w:after="0" w:line="360" w:lineRule="auto"/>
        <w:ind w:left="284" w:right="511" w:hanging="284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</w:pPr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 xml:space="preserve">Zakup jednego samochodu do realizacji usługi </w:t>
      </w:r>
      <w:proofErr w:type="spellStart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door</w:t>
      </w:r>
      <w:proofErr w:type="spellEnd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-to-</w:t>
      </w:r>
      <w:proofErr w:type="spellStart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door</w:t>
      </w:r>
      <w:proofErr w:type="spellEnd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 xml:space="preserve"> w ramach zadania pn</w:t>
      </w:r>
      <w:r w:rsidR="00B56863"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.</w:t>
      </w:r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: Zakup samochodu do realizacji usług</w:t>
      </w:r>
      <w:r w:rsidR="00A238D8"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i</w:t>
      </w:r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 xml:space="preserve"> </w:t>
      </w:r>
      <w:proofErr w:type="spellStart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door</w:t>
      </w:r>
      <w:proofErr w:type="spellEnd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-to-</w:t>
      </w:r>
      <w:proofErr w:type="spellStart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door</w:t>
      </w:r>
      <w:proofErr w:type="spellEnd"/>
    </w:p>
    <w:p w14:paraId="1A7A77B2" w14:textId="27527218" w:rsidR="008642EA" w:rsidRPr="00E13331" w:rsidRDefault="00F74C5A" w:rsidP="00F74C5A">
      <w:pPr>
        <w:tabs>
          <w:tab w:val="center" w:pos="4536"/>
          <w:tab w:val="right" w:pos="9072"/>
        </w:tabs>
        <w:suppressAutoHyphens/>
        <w:spacing w:after="0" w:line="360" w:lineRule="auto"/>
        <w:ind w:left="284" w:right="511" w:hanging="284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w ramach umowy o dofinansowanie projektu „Codzienność bez barier”.</w:t>
      </w:r>
    </w:p>
    <w:p w14:paraId="674EA601" w14:textId="77777777" w:rsidR="008642EA" w:rsidRPr="00E13331" w:rsidRDefault="008642EA" w:rsidP="008642EA">
      <w:pPr>
        <w:tabs>
          <w:tab w:val="center" w:pos="4536"/>
          <w:tab w:val="right" w:pos="9072"/>
        </w:tabs>
        <w:suppressAutoHyphens/>
        <w:spacing w:after="0" w:line="360" w:lineRule="auto"/>
        <w:ind w:left="284" w:right="511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Oświadczam, że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:</w:t>
      </w:r>
    </w:p>
    <w:p w14:paraId="4F4352FF" w14:textId="77777777" w:rsidR="008642EA" w:rsidRPr="00E13331" w:rsidRDefault="008642EA" w:rsidP="008642EA">
      <w:pPr>
        <w:tabs>
          <w:tab w:val="center" w:pos="4536"/>
          <w:tab w:val="right" w:pos="9072"/>
        </w:tabs>
        <w:suppressAutoHyphens/>
        <w:spacing w:after="0" w:line="276" w:lineRule="auto"/>
        <w:ind w:left="284" w:right="511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□</w:t>
      </w:r>
      <w:r w:rsidRPr="00E1333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nie podlegam wykluczeniu z postępowania na podstawie art. 7 ust. 1 Ustawy z 13 kwietnia 2022r. o szczególnych rozwiązaniach w zakresie przeciwdziałania wspierania agresji na Ukrainę oraz służących ochronie bezpieczeństwa narodowego.</w:t>
      </w: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vertAlign w:val="superscript"/>
          <w:lang w:eastAsia="zh-CN"/>
          <w14:ligatures w14:val="none"/>
        </w:rPr>
        <w:t>1</w:t>
      </w:r>
    </w:p>
    <w:p w14:paraId="64D3EA49" w14:textId="77777777" w:rsidR="008642EA" w:rsidRPr="00E13331" w:rsidRDefault="008642EA" w:rsidP="008642EA">
      <w:pPr>
        <w:tabs>
          <w:tab w:val="center" w:pos="4536"/>
          <w:tab w:val="right" w:pos="9072"/>
        </w:tabs>
        <w:suppressAutoHyphens/>
        <w:spacing w:after="0" w:line="276" w:lineRule="auto"/>
        <w:ind w:left="284" w:right="511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□</w:t>
      </w:r>
      <w:r w:rsidRPr="00E1333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nie podlegam wykluczeniu z postępowania na podstawie art. 5k rozporządzenia (UE) nr 2022/576 z dnia 8 kwietnia 2022 r. w sprawie zmiany rozporządzenia (UE) nr 833/2014 dotyczących środków ograniczających w związku z działaniami Rosji destabilizujących sytuację na Ukrainie.</w:t>
      </w:r>
    </w:p>
    <w:p w14:paraId="30CFD0B5" w14:textId="77777777" w:rsidR="008642EA" w:rsidRPr="00E13331" w:rsidRDefault="008642EA" w:rsidP="008642EA">
      <w:pPr>
        <w:tabs>
          <w:tab w:val="center" w:pos="4536"/>
          <w:tab w:val="right" w:pos="9072"/>
        </w:tabs>
        <w:suppressAutoHyphens/>
        <w:spacing w:after="0" w:line="276" w:lineRule="auto"/>
        <w:ind w:left="284" w:right="511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F866F98" w14:textId="77777777" w:rsidR="008642EA" w:rsidRPr="00E13331" w:rsidRDefault="008642EA" w:rsidP="008642EA">
      <w:pPr>
        <w:tabs>
          <w:tab w:val="center" w:pos="4536"/>
          <w:tab w:val="right" w:pos="9072"/>
        </w:tabs>
        <w:suppressAutoHyphens/>
        <w:spacing w:after="0" w:line="276" w:lineRule="auto"/>
        <w:ind w:left="284" w:right="511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□</w:t>
      </w:r>
      <w:r w:rsidRPr="00E1333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nie podlegam wykluczeniu z postępowania na podstawie art. 108 ust.1 ustawy </w:t>
      </w:r>
      <w:proofErr w:type="spell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.</w:t>
      </w:r>
    </w:p>
    <w:p w14:paraId="5373EAC4" w14:textId="77777777" w:rsidR="008642EA" w:rsidRPr="00E13331" w:rsidRDefault="008642EA" w:rsidP="008642EA">
      <w:pPr>
        <w:tabs>
          <w:tab w:val="center" w:pos="4536"/>
          <w:tab w:val="right" w:pos="9072"/>
        </w:tabs>
        <w:suppressAutoHyphens/>
        <w:spacing w:after="0" w:line="276" w:lineRule="auto"/>
        <w:ind w:left="284" w:right="511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1024529" w14:textId="77777777" w:rsidR="008642EA" w:rsidRPr="00E13331" w:rsidRDefault="008642EA" w:rsidP="008642EA">
      <w:pPr>
        <w:tabs>
          <w:tab w:val="center" w:pos="4536"/>
          <w:tab w:val="right" w:pos="9072"/>
        </w:tabs>
        <w:suppressAutoHyphens/>
        <w:spacing w:after="0" w:line="276" w:lineRule="auto"/>
        <w:ind w:left="284" w:right="511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□</w:t>
      </w:r>
      <w:r w:rsidRPr="00E1333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zachodzą w stosunku do mnie podstawy wykluczenia z postępowania na podstawie art. …………. ustawy </w:t>
      </w:r>
      <w:proofErr w:type="spell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i/>
          <w:kern w:val="0"/>
          <w:sz w:val="24"/>
          <w:szCs w:val="24"/>
          <w:lang w:eastAsia="zh-CN"/>
          <w14:ligatures w14:val="none"/>
        </w:rPr>
        <w:t xml:space="preserve">(podać mającą zastosowanie podstawę wykluczenia spośród wymienionych w art. 108 ust. 1 pkt 1, 2 i 5 ustawy </w:t>
      </w:r>
      <w:proofErr w:type="spellStart"/>
      <w:r w:rsidRPr="00E13331">
        <w:rPr>
          <w:rFonts w:ascii="Times New Roman" w:eastAsia="SimSun" w:hAnsi="Times New Roman" w:cs="Times New Roman"/>
          <w:i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E13331">
        <w:rPr>
          <w:rFonts w:ascii="Times New Roman" w:eastAsia="SimSun" w:hAnsi="Times New Roman" w:cs="Times New Roman"/>
          <w:i/>
          <w:kern w:val="0"/>
          <w:sz w:val="24"/>
          <w:szCs w:val="24"/>
          <w:lang w:eastAsia="zh-CN"/>
          <w14:ligatures w14:val="none"/>
        </w:rPr>
        <w:t>).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podjąłem następujące środki naprawcze wskazane w art. 110 ust. 2 ustawy: ……………………………………………….</w:t>
      </w:r>
    </w:p>
    <w:p w14:paraId="6F23F535" w14:textId="77777777" w:rsidR="008642EA" w:rsidRPr="00E13331" w:rsidRDefault="008642EA" w:rsidP="008642EA">
      <w:pPr>
        <w:suppressAutoHyphens/>
        <w:spacing w:after="0" w:line="276" w:lineRule="auto"/>
        <w:ind w:left="284" w:right="511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stanowiące załącznik do niniejszego oświadczenia …………………………...</w:t>
      </w:r>
    </w:p>
    <w:p w14:paraId="5182DEC0" w14:textId="77777777" w:rsidR="008642EA" w:rsidRPr="00E13331" w:rsidRDefault="008642EA" w:rsidP="008642EA">
      <w:pPr>
        <w:suppressAutoHyphens/>
        <w:spacing w:after="0" w:line="276" w:lineRule="auto"/>
        <w:ind w:right="511"/>
        <w:jc w:val="both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4A84631" w14:textId="77777777" w:rsidR="008642EA" w:rsidRPr="00E13331" w:rsidRDefault="008642EA" w:rsidP="008642EA">
      <w:pPr>
        <w:shd w:val="clear" w:color="auto" w:fill="BFBFBF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</w:p>
    <w:p w14:paraId="6699827E" w14:textId="157E4E7F" w:rsidR="008642EA" w:rsidRPr="00E13331" w:rsidRDefault="00665490" w:rsidP="008642EA">
      <w:pPr>
        <w:shd w:val="clear" w:color="auto" w:fill="BFBFBF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>INFORMACJA DOTYCZĄCA DOSTĘPU DO PODMIOTOWYCH</w:t>
      </w:r>
      <w:r w:rsidR="008642EA" w:rsidRPr="00E1333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ŚRODKÓW DOWODOWYCH:</w:t>
      </w:r>
    </w:p>
    <w:p w14:paraId="2A2FFA8F" w14:textId="77777777" w:rsidR="008642EA" w:rsidRPr="00E13331" w:rsidRDefault="008642EA" w:rsidP="008642EA">
      <w:pPr>
        <w:shd w:val="clear" w:color="auto" w:fill="BFBFBF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</w:p>
    <w:p w14:paraId="0DAC112D" w14:textId="77777777" w:rsidR="008642EA" w:rsidRPr="00E13331" w:rsidRDefault="008642EA" w:rsidP="008642E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</w:p>
    <w:p w14:paraId="1D1B9AEE" w14:textId="77777777" w:rsidR="008642EA" w:rsidRPr="00E13331" w:rsidRDefault="008642EA" w:rsidP="008642E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Wskazuję następujące podmiotowe środki dowodowe, które można uzyskać za pomocą bezpłatnych </w:t>
      </w:r>
      <w:r w:rsidRPr="00E13331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br/>
        <w:t>i ogólnodostępnych baz danych oraz dane umożliwiające dostęp do tych środków:</w:t>
      </w:r>
    </w:p>
    <w:p w14:paraId="47135D0D" w14:textId="77777777" w:rsidR="008642EA" w:rsidRPr="00E13331" w:rsidRDefault="008642EA" w:rsidP="008642E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4CE5853A" w14:textId="77777777" w:rsidR="008642EA" w:rsidRPr="00E13331" w:rsidRDefault="008642EA" w:rsidP="008642E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568"/>
        <w:gridCol w:w="4967"/>
      </w:tblGrid>
      <w:tr w:rsidR="00E13331" w:rsidRPr="00E13331" w14:paraId="6A355B35" w14:textId="77777777" w:rsidTr="00262F59">
        <w:trPr>
          <w:trHeight w:val="326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E32E" w14:textId="77777777" w:rsidR="008642EA" w:rsidRPr="00E13331" w:rsidRDefault="008642EA" w:rsidP="008642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bookmarkStart w:id="3" w:name="_Hlk102988566"/>
            <w:bookmarkEnd w:id="3"/>
            <w:r w:rsidRPr="00E13331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  <w:t>Podmiotowy środek dowodowy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1EC6" w14:textId="77777777" w:rsidR="008642EA" w:rsidRPr="00E13331" w:rsidRDefault="008642EA" w:rsidP="008642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  <w:t xml:space="preserve">Adres strony internetowej ogólnodostępnej </w:t>
            </w:r>
            <w:r w:rsidRPr="00E13331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  <w:br/>
              <w:t>i bezpłatnej bazy danych</w:t>
            </w:r>
          </w:p>
        </w:tc>
      </w:tr>
      <w:tr w:rsidR="008642EA" w:rsidRPr="00E13331" w14:paraId="6E93A0FB" w14:textId="77777777" w:rsidTr="00262F59">
        <w:trPr>
          <w:trHeight w:val="457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F2D2" w14:textId="77777777" w:rsidR="008642EA" w:rsidRPr="00E13331" w:rsidRDefault="008642EA" w:rsidP="008642E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</w:pPr>
          </w:p>
          <w:p w14:paraId="388831B7" w14:textId="77777777" w:rsidR="008642EA" w:rsidRPr="00E13331" w:rsidRDefault="008642EA" w:rsidP="008642E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01A3" w14:textId="77777777" w:rsidR="008642EA" w:rsidRPr="00E13331" w:rsidRDefault="008642EA" w:rsidP="008642E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</w:pPr>
          </w:p>
        </w:tc>
      </w:tr>
    </w:tbl>
    <w:p w14:paraId="3093A410" w14:textId="77777777" w:rsidR="008642EA" w:rsidRPr="00E13331" w:rsidRDefault="008642EA" w:rsidP="008642EA">
      <w:pPr>
        <w:suppressAutoHyphens/>
        <w:spacing w:after="0" w:line="360" w:lineRule="auto"/>
        <w:ind w:right="511"/>
        <w:jc w:val="both"/>
        <w:rPr>
          <w:rFonts w:ascii="Times New Roman" w:eastAsia="SimSun" w:hAnsi="Times New Roman" w:cs="Times New Roman"/>
          <w:kern w:val="0"/>
          <w:sz w:val="16"/>
          <w:szCs w:val="16"/>
          <w:lang w:eastAsia="zh-CN"/>
          <w14:ligatures w14:val="none"/>
        </w:rPr>
      </w:pPr>
    </w:p>
    <w:p w14:paraId="22F4B702" w14:textId="77777777" w:rsidR="008642EA" w:rsidRPr="00E13331" w:rsidRDefault="008642EA" w:rsidP="008642EA">
      <w:pPr>
        <w:suppressAutoHyphens/>
        <w:spacing w:after="0" w:line="360" w:lineRule="auto"/>
        <w:ind w:right="511"/>
        <w:jc w:val="both"/>
        <w:rPr>
          <w:rFonts w:ascii="Times New Roman" w:eastAsia="SimSun" w:hAnsi="Times New Roman" w:cs="Times New Roman"/>
          <w:kern w:val="0"/>
          <w:sz w:val="16"/>
          <w:szCs w:val="16"/>
          <w:lang w:eastAsia="zh-CN"/>
          <w14:ligatures w14:val="none"/>
        </w:rPr>
      </w:pPr>
    </w:p>
    <w:p w14:paraId="211D7EA7" w14:textId="77777777" w:rsidR="008642EA" w:rsidRPr="00E13331" w:rsidRDefault="008642EA" w:rsidP="008642EA">
      <w:pPr>
        <w:shd w:val="clear" w:color="auto" w:fill="BFBFBF"/>
        <w:suppressAutoHyphens/>
        <w:spacing w:after="0" w:line="360" w:lineRule="auto"/>
        <w:ind w:right="511"/>
        <w:jc w:val="both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>OŚWIADCZENIE DOTYCZĄCE PODANYCH INFORMACJI:</w:t>
      </w:r>
    </w:p>
    <w:p w14:paraId="0390859E" w14:textId="77777777" w:rsidR="008642EA" w:rsidRPr="00E13331" w:rsidRDefault="008642EA" w:rsidP="008642EA">
      <w:pPr>
        <w:suppressAutoHyphens/>
        <w:spacing w:after="0" w:line="276" w:lineRule="auto"/>
        <w:ind w:right="511"/>
        <w:jc w:val="both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Oświadczam, że wszystkie informacje podane w powyższych oświadczeniach są aktualne </w:t>
      </w:r>
      <w:r w:rsidRPr="00E13331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5A62B3AC" w14:textId="77777777" w:rsidR="008642EA" w:rsidRPr="00E13331" w:rsidRDefault="008642EA" w:rsidP="008642EA">
      <w:pPr>
        <w:suppressAutoHyphens/>
        <w:spacing w:after="0" w:line="360" w:lineRule="auto"/>
        <w:ind w:right="511"/>
        <w:jc w:val="both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1793ACF2" w14:textId="77777777" w:rsidR="008642EA" w:rsidRPr="00E13331" w:rsidRDefault="008642EA" w:rsidP="008642EA">
      <w:pPr>
        <w:suppressAutoHyphens/>
        <w:spacing w:after="0" w:line="276" w:lineRule="auto"/>
        <w:jc w:val="both"/>
        <w:rPr>
          <w:rFonts w:ascii="Times New Roman" w:eastAsia="SimSun" w:hAnsi="Times New Roman" w:cs="Times New Roman"/>
          <w:kern w:val="0"/>
          <w:sz w:val="18"/>
          <w:szCs w:val="18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18"/>
          <w:szCs w:val="18"/>
          <w:lang w:eastAsia="zh-CN"/>
          <w14:ligatures w14:val="none"/>
        </w:rPr>
        <w:t xml:space="preserve">Ponadto oświadczam, że wymienieni w ofercie podwykonawcy, którym zamierzam powierzyć wykonanie części zamówienia nie podlega/ją wykluczeniu z postępowania o udzielenie zamówienia na podstawie art. 108 ust. 1 Ustawy Prawo zamówień publicznych (Dz.U. </w:t>
      </w:r>
      <w:r w:rsidRPr="00E13331">
        <w:rPr>
          <w:rFonts w:ascii="Times New Roman" w:eastAsia="Times New Roman" w:hAnsi="Times New Roman" w:cs="Times New Roman"/>
          <w:kern w:val="0"/>
          <w:sz w:val="18"/>
          <w:szCs w:val="18"/>
          <w:lang w:eastAsia="zh-CN"/>
          <w14:ligatures w14:val="none"/>
        </w:rPr>
        <w:t>z 2024 r. poz. 1320 ze zm.</w:t>
      </w:r>
      <w:r w:rsidRPr="00E13331">
        <w:rPr>
          <w:rFonts w:ascii="Times New Roman" w:eastAsia="SimSun" w:hAnsi="Times New Roman" w:cs="Times New Roman"/>
          <w:kern w:val="0"/>
          <w:sz w:val="18"/>
          <w:szCs w:val="18"/>
          <w:lang w:eastAsia="zh-CN"/>
          <w14:ligatures w14:val="none"/>
        </w:rPr>
        <w:t>) i na podstawie art. 7 ust. 1 Ustawy z dnia 13 kwietnia 2022 r. o szczególnych rozwiązaniach w zakresie przeciwdziałania wspieraniu agresji na Ukrainę oraz służących ochronie bezpieczeństwa narodowego (Dz.U. z 2024 r., poz. 507) oraz na podstawie art. 5k rozporządzenia (UE) nr 2022/576 z dnia 8 kwietnia 2022 r. w sprawie zmiany rozporządzenia (UE) nr 833/2014 dotyczących środków ograniczających w związku z działaniami Rosji destabilizujących sytuację na Ukrainie</w:t>
      </w:r>
      <w:r w:rsidRPr="00E13331">
        <w:rPr>
          <w:rFonts w:ascii="Times New Roman" w:eastAsia="SimSun" w:hAnsi="Times New Roman" w:cs="Times New Roman"/>
          <w:b/>
          <w:bCs/>
          <w:kern w:val="0"/>
          <w:sz w:val="18"/>
          <w:szCs w:val="18"/>
          <w:lang w:eastAsia="zh-CN"/>
          <w14:ligatures w14:val="none"/>
        </w:rPr>
        <w:t>*.</w:t>
      </w:r>
    </w:p>
    <w:p w14:paraId="175E8321" w14:textId="77777777" w:rsidR="008642EA" w:rsidRPr="00E13331" w:rsidRDefault="008642EA" w:rsidP="008642EA">
      <w:pPr>
        <w:suppressAutoHyphens/>
        <w:spacing w:after="0" w:line="360" w:lineRule="auto"/>
        <w:ind w:right="511"/>
        <w:jc w:val="both"/>
        <w:rPr>
          <w:rFonts w:ascii="Calibri Light" w:eastAsia="SimSun" w:hAnsi="Calibri Light" w:cs="Calibri Light"/>
          <w:kern w:val="0"/>
          <w:sz w:val="18"/>
          <w:szCs w:val="18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18"/>
          <w:szCs w:val="18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kern w:val="0"/>
          <w:sz w:val="18"/>
          <w:szCs w:val="18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kern w:val="0"/>
          <w:sz w:val="18"/>
          <w:szCs w:val="18"/>
          <w:lang w:eastAsia="zh-CN"/>
          <w14:ligatures w14:val="none"/>
        </w:rPr>
        <w:tab/>
      </w:r>
    </w:p>
    <w:p w14:paraId="1FD939D8" w14:textId="77777777" w:rsidR="008642EA" w:rsidRPr="00E13331" w:rsidRDefault="008642EA" w:rsidP="008642EA">
      <w:pPr>
        <w:tabs>
          <w:tab w:val="left" w:pos="5174"/>
        </w:tabs>
        <w:suppressAutoHyphens/>
        <w:spacing w:before="1" w:after="0" w:line="240" w:lineRule="auto"/>
        <w:ind w:left="258" w:right="1111"/>
        <w:jc w:val="both"/>
        <w:rPr>
          <w:rFonts w:ascii="Calibri Light" w:eastAsia="SimSun" w:hAnsi="Calibri Light" w:cs="Calibri Light"/>
          <w:b/>
          <w:bCs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Calibri Light" w:eastAsia="SimSun" w:hAnsi="Calibri Light" w:cs="Calibri Light"/>
          <w:b/>
          <w:kern w:val="0"/>
          <w:szCs w:val="20"/>
          <w:lang w:eastAsia="zh-CN"/>
          <w14:ligatures w14:val="none"/>
        </w:rPr>
        <w:t>Miejscowość, data:</w:t>
      </w:r>
      <w:r w:rsidRPr="00E13331">
        <w:rPr>
          <w:rFonts w:ascii="Calibri Light" w:eastAsia="SimSun" w:hAnsi="Calibri Light" w:cs="Calibri Light"/>
          <w:b/>
          <w:kern w:val="0"/>
          <w:szCs w:val="20"/>
          <w:u w:val="single"/>
          <w:lang w:eastAsia="zh-CN"/>
          <w14:ligatures w14:val="none"/>
        </w:rPr>
        <w:t xml:space="preserve"> </w:t>
      </w:r>
      <w:r w:rsidRPr="00E13331">
        <w:rPr>
          <w:rFonts w:ascii="Calibri Light" w:eastAsia="SimSun" w:hAnsi="Calibri Light" w:cs="Calibri Light"/>
          <w:b/>
          <w:kern w:val="0"/>
          <w:szCs w:val="20"/>
          <w:u w:val="single"/>
          <w:lang w:eastAsia="zh-CN"/>
          <w14:ligatures w14:val="none"/>
        </w:rPr>
        <w:tab/>
      </w:r>
    </w:p>
    <w:p w14:paraId="6B8CD76D" w14:textId="77777777" w:rsidR="008642EA" w:rsidRPr="00E13331" w:rsidRDefault="008642EA" w:rsidP="008642EA">
      <w:pPr>
        <w:suppressAutoHyphens/>
        <w:autoSpaceDE w:val="0"/>
        <w:spacing w:after="0" w:line="240" w:lineRule="auto"/>
        <w:jc w:val="both"/>
        <w:rPr>
          <w:rFonts w:ascii="Calibri Light" w:eastAsia="SimSun" w:hAnsi="Calibri Light" w:cs="Calibri Light"/>
          <w:b/>
          <w:bCs/>
          <w:kern w:val="0"/>
          <w:sz w:val="20"/>
          <w:szCs w:val="20"/>
          <w:lang w:eastAsia="zh-CN"/>
          <w14:ligatures w14:val="none"/>
        </w:rPr>
      </w:pPr>
    </w:p>
    <w:p w14:paraId="15316723" w14:textId="77777777" w:rsidR="008642EA" w:rsidRPr="00E13331" w:rsidRDefault="008642EA" w:rsidP="008642EA">
      <w:pPr>
        <w:suppressAutoHyphens/>
        <w:autoSpaceDE w:val="0"/>
        <w:spacing w:after="0" w:line="240" w:lineRule="auto"/>
        <w:jc w:val="both"/>
        <w:rPr>
          <w:rFonts w:ascii="Calibri Light" w:eastAsia="SimSun" w:hAnsi="Calibri Light" w:cs="Calibri Light"/>
          <w:b/>
          <w:bCs/>
          <w:kern w:val="0"/>
          <w:sz w:val="20"/>
          <w:szCs w:val="20"/>
          <w:lang w:eastAsia="zh-CN"/>
          <w14:ligatures w14:val="none"/>
        </w:rPr>
      </w:pPr>
    </w:p>
    <w:p w14:paraId="234E6AFB" w14:textId="77777777" w:rsidR="008642EA" w:rsidRPr="00E13331" w:rsidRDefault="008642EA" w:rsidP="008642EA">
      <w:p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p w14:paraId="126ADAAE" w14:textId="2B926028" w:rsidR="008642EA" w:rsidRPr="00E13331" w:rsidRDefault="008642EA" w:rsidP="008642EA">
      <w:pPr>
        <w:tabs>
          <w:tab w:val="left" w:pos="4111"/>
          <w:tab w:val="left" w:pos="4395"/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  <w:t xml:space="preserve">Dokument należy wypełnić i podpisać: kwalifikowanym podpisem elektronicznym lub podpisem zaufanym lub podpisem osobistym, przez osobę lub osoby uprawnione do reprezentowania Wykonawcy/ Wykonawców  </w:t>
      </w:r>
    </w:p>
    <w:p w14:paraId="2854013B" w14:textId="77777777" w:rsidR="008642EA" w:rsidRPr="00E13331" w:rsidRDefault="008642EA" w:rsidP="008642EA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  <w:t xml:space="preserve">                                                                                              </w:t>
      </w:r>
    </w:p>
    <w:p w14:paraId="51ED005F" w14:textId="269DD051" w:rsidR="008642EA" w:rsidRPr="00E13331" w:rsidRDefault="008642EA" w:rsidP="008642EA">
      <w:pPr>
        <w:suppressAutoHyphens/>
        <w:spacing w:after="0" w:line="360" w:lineRule="auto"/>
        <w:jc w:val="right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  <w:t>Zamawiający zaleca zapisanie dokumentu w formacie PDF</w:t>
      </w:r>
    </w:p>
    <w:p w14:paraId="0C341EE5" w14:textId="77777777" w:rsidR="008642EA" w:rsidRPr="00E13331" w:rsidRDefault="008642EA" w:rsidP="008642EA">
      <w:p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p w14:paraId="4691FDA0" w14:textId="77777777" w:rsidR="008642EA" w:rsidRPr="00E13331" w:rsidRDefault="008642EA" w:rsidP="008642EA">
      <w:p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p w14:paraId="7F0856CD" w14:textId="77777777" w:rsidR="008642EA" w:rsidRPr="00E13331" w:rsidRDefault="008642EA" w:rsidP="008642EA">
      <w:p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p w14:paraId="69BBB312" w14:textId="77777777" w:rsidR="008642EA" w:rsidRPr="00E13331" w:rsidRDefault="008642EA" w:rsidP="008642EA">
      <w:p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p w14:paraId="60D1B279" w14:textId="77777777" w:rsidR="008642EA" w:rsidRPr="00E13331" w:rsidRDefault="008642EA" w:rsidP="008642EA">
      <w:p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 xml:space="preserve">------------------------------------------------------------------------------------------------------------------------------------ </w:t>
      </w:r>
    </w:p>
    <w:p w14:paraId="67B8AC3D" w14:textId="77777777" w:rsidR="008642EA" w:rsidRPr="00E13331" w:rsidRDefault="008642EA" w:rsidP="008642EA">
      <w:p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* Niepotrzebne skreślić</w:t>
      </w:r>
    </w:p>
    <w:p w14:paraId="32B489A9" w14:textId="77777777" w:rsidR="008642EA" w:rsidRPr="00E13331" w:rsidRDefault="008642EA" w:rsidP="008642EA">
      <w:p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p w14:paraId="5311E8A4" w14:textId="77777777" w:rsidR="008642EA" w:rsidRPr="00E13331" w:rsidRDefault="008642EA" w:rsidP="008642EA">
      <w:p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kern w:val="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 xml:space="preserve">Uwaga: </w:t>
      </w: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 xml:space="preserve">W przypadku podmiotów wspólnie ubiegających się o udzielenie zamówienia oświadczenie podpisuje i </w:t>
      </w:r>
      <w:proofErr w:type="gramStart"/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>składa  każdy</w:t>
      </w:r>
      <w:proofErr w:type="gramEnd"/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 xml:space="preserve"> z podmiotów wchodzących w </w:t>
      </w:r>
      <w:proofErr w:type="gramStart"/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>skład  konsorcjum</w:t>
      </w:r>
      <w:proofErr w:type="gramEnd"/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 xml:space="preserve"> / każdy ze wspólników spółki cywilnej.</w:t>
      </w:r>
    </w:p>
    <w:p w14:paraId="7116CA05" w14:textId="77777777" w:rsidR="008642EA" w:rsidRPr="00E13331" w:rsidRDefault="008642EA" w:rsidP="008642E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:vertAlign w:val="superscript"/>
          <w:lang w:eastAsia="zh-CN"/>
          <w14:ligatures w14:val="none"/>
        </w:rPr>
      </w:pPr>
    </w:p>
    <w:p w14:paraId="125117FB" w14:textId="77777777" w:rsidR="008642EA" w:rsidRPr="00E13331" w:rsidRDefault="008642EA" w:rsidP="008642E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vertAlign w:val="superscript"/>
          <w:lang w:eastAsia="zh-CN"/>
          <w14:ligatures w14:val="none"/>
        </w:rPr>
        <w:t>1</w:t>
      </w:r>
      <w:r w:rsidRPr="00E13331">
        <w:rPr>
          <w:rFonts w:ascii="Times New Roman" w:eastAsia="SimSun" w:hAnsi="Times New Roman" w:cs="Times New Roman"/>
          <w:b/>
          <w:bCs/>
          <w:kern w:val="0"/>
          <w:sz w:val="16"/>
          <w:szCs w:val="16"/>
          <w:vertAlign w:val="superscript"/>
          <w:lang w:eastAsia="zh-CN"/>
          <w14:ligatures w14:val="none"/>
        </w:rPr>
        <w:t xml:space="preserve"> </w:t>
      </w:r>
      <w:r w:rsidRPr="00E13331">
        <w:rPr>
          <w:rFonts w:ascii="Arial" w:eastAsia="SimSun" w:hAnsi="Arial" w:cs="Arial"/>
          <w:kern w:val="0"/>
          <w:sz w:val="16"/>
          <w:szCs w:val="16"/>
          <w:lang w:eastAsia="zh-CN"/>
          <w14:ligatures w14:val="none"/>
        </w:rPr>
        <w:t xml:space="preserve">Zgodnie z treścią art. 7 ust. 1 ustawy z dnia 13 kwietnia 2022 r. </w:t>
      </w:r>
      <w:r w:rsidRPr="00E13331">
        <w:rPr>
          <w:rFonts w:ascii="Arial" w:eastAsia="SimSun" w:hAnsi="Arial" w:cs="Arial"/>
          <w:i/>
          <w:iCs/>
          <w:kern w:val="0"/>
          <w:sz w:val="16"/>
          <w:szCs w:val="16"/>
          <w:lang w:eastAsia="zh-CN"/>
          <w14:ligatures w14:val="none"/>
        </w:rPr>
        <w:t xml:space="preserve">o szczególnych rozwiązaniach w zakresie przeciwdziałania wspieraniu agresji na Ukrainę oraz służących ochronie bezpieczeństwa </w:t>
      </w:r>
      <w:proofErr w:type="gramStart"/>
      <w:r w:rsidRPr="00E13331">
        <w:rPr>
          <w:rFonts w:ascii="Arial" w:eastAsia="SimSun" w:hAnsi="Arial" w:cs="Arial"/>
          <w:i/>
          <w:iCs/>
          <w:kern w:val="0"/>
          <w:sz w:val="16"/>
          <w:szCs w:val="16"/>
          <w:lang w:eastAsia="zh-CN"/>
          <w14:ligatures w14:val="none"/>
        </w:rPr>
        <w:t xml:space="preserve">narodowego,  </w:t>
      </w:r>
      <w:r w:rsidRPr="00E13331">
        <w:rPr>
          <w:rFonts w:ascii="Arial" w:eastAsia="SimSun" w:hAnsi="Arial" w:cs="Arial"/>
          <w:kern w:val="0"/>
          <w:sz w:val="16"/>
          <w:szCs w:val="16"/>
          <w:lang w:eastAsia="zh-CN"/>
          <w14:ligatures w14:val="none"/>
        </w:rPr>
        <w:t>z</w:t>
      </w:r>
      <w:proofErr w:type="gramEnd"/>
      <w:r w:rsidRPr="00E13331">
        <w:rPr>
          <w:rFonts w:ascii="Arial" w:eastAsia="SimSun" w:hAnsi="Arial" w:cs="Arial"/>
          <w:kern w:val="0"/>
          <w:sz w:val="16"/>
          <w:szCs w:val="16"/>
          <w:lang w:eastAsia="zh-CN"/>
          <w14:ligatures w14:val="none"/>
        </w:rPr>
        <w:t xml:space="preserve"> </w:t>
      </w:r>
      <w:r w:rsidRPr="00E13331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postępowania o udzielenie zamówienia publicznego lub konkursu prowadzonego na podstawie ustawy </w:t>
      </w:r>
      <w:proofErr w:type="spellStart"/>
      <w:r w:rsidRPr="00E13331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>Pzp</w:t>
      </w:r>
      <w:proofErr w:type="spellEnd"/>
      <w:r w:rsidRPr="00E13331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 wyklucza się:</w:t>
      </w:r>
    </w:p>
    <w:p w14:paraId="4C11BCE4" w14:textId="77777777" w:rsidR="008642EA" w:rsidRPr="00E13331" w:rsidRDefault="008642EA" w:rsidP="008642EA">
      <w:pPr>
        <w:suppressAutoHyphens/>
        <w:spacing w:after="0" w:line="240" w:lineRule="auto"/>
        <w:ind w:left="142" w:hanging="142"/>
        <w:jc w:val="both"/>
        <w:rPr>
          <w:rFonts w:ascii="Arial" w:eastAsia="SimSun" w:hAnsi="Arial" w:cs="Arial"/>
          <w:kern w:val="0"/>
          <w:sz w:val="16"/>
          <w:szCs w:val="16"/>
          <w:lang w:eastAsia="zh-CN"/>
          <w14:ligatures w14:val="none"/>
        </w:rPr>
      </w:pPr>
      <w:r w:rsidRPr="00E13331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1) wykonawcę oraz uczestnika konkursu wymienionego w wykazach określonych w rozporządzeniu 765/2006   i rozporządzeniu 269/2014 albo wpisanego na listę na podstawie decyzji w sprawie wpisu na listę </w:t>
      </w:r>
      <w:proofErr w:type="gramStart"/>
      <w:r w:rsidRPr="00E13331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>rozstrzygającej  o</w:t>
      </w:r>
      <w:proofErr w:type="gramEnd"/>
      <w:r w:rsidRPr="00E13331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 zastosowaniu środka, </w:t>
      </w:r>
      <w:r w:rsidRPr="00E13331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>o którym mowa w art. 1 pkt 3 ustawy;</w:t>
      </w:r>
    </w:p>
    <w:p w14:paraId="5F886652" w14:textId="77777777" w:rsidR="008642EA" w:rsidRPr="00E13331" w:rsidRDefault="008642EA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  <w:r w:rsidRPr="00E13331">
        <w:rPr>
          <w:rFonts w:ascii="Arial" w:eastAsia="SimSun" w:hAnsi="Arial" w:cs="Arial"/>
          <w:kern w:val="0"/>
          <w:sz w:val="16"/>
          <w:szCs w:val="16"/>
          <w:lang w:eastAsia="zh-CN"/>
          <w14:ligatures w14:val="none"/>
        </w:rPr>
        <w:t xml:space="preserve">2) </w:t>
      </w:r>
      <w:r w:rsidRPr="00E13331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wykonawcę oraz uczestnika konkursu, którego beneficjentem rzeczywistym w rozumieniu ustawy z dnia 1 marca 2018 r. </w:t>
      </w:r>
      <w:r w:rsidRPr="00E13331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 xml:space="preserve"> o przeciwdziałaniu praniu pieniędzy oraz finansowaniu terroryzmu (Dz. U. z 2022 r. poz. 593 i 655) jest osoba wymieniona     </w:t>
      </w:r>
      <w:r w:rsidRPr="00E13331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CA3C6C" w14:textId="77777777" w:rsidR="008642EA" w:rsidRPr="00E13331" w:rsidRDefault="008642EA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  <w:r w:rsidRPr="00E13331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lastRenderedPageBreak/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EC6121E" w14:textId="77777777" w:rsidR="006A1BFF" w:rsidRPr="00E13331" w:rsidRDefault="006A1BFF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3DC8E889" w14:textId="77777777" w:rsidR="006A1BFF" w:rsidRPr="00E13331" w:rsidRDefault="006A1BFF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6B095F8B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4F955043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4115340C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277F4A70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088A9A03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4EA28069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6A81026E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2E63788C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5D3F3BDB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2F6E6884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25DF285E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47CC7B3D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504AB3FC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3C020E00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6C654CBD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3218BC05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4CBFB556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1D0DACC0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5E38F3B4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38D42EE0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76D1FC18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3E10F3B4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6DF6D6B5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26597DB9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6D66DE55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3E4A5800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4AA713CD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17C78177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35501FE6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21214647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37FED197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42CABAB9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603EB8FD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2E241518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67874185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78C32B37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1468B7EE" w14:textId="77777777" w:rsidR="0065006D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4E6FE729" w14:textId="77777777" w:rsidR="004334A7" w:rsidRDefault="004334A7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5072543A" w14:textId="77777777" w:rsidR="004334A7" w:rsidRDefault="004334A7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60CB6363" w14:textId="77777777" w:rsidR="004334A7" w:rsidRDefault="004334A7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15F33363" w14:textId="77777777" w:rsidR="004334A7" w:rsidRDefault="004334A7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645E5F0F" w14:textId="77777777" w:rsidR="004334A7" w:rsidRDefault="004334A7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0CC423AC" w14:textId="77777777" w:rsidR="004334A7" w:rsidRDefault="004334A7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212B85B2" w14:textId="77777777" w:rsidR="004334A7" w:rsidRDefault="004334A7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379AC826" w14:textId="77777777" w:rsidR="004334A7" w:rsidRDefault="004334A7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55A22A69" w14:textId="77777777" w:rsidR="004334A7" w:rsidRDefault="004334A7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7C9D8083" w14:textId="77777777" w:rsidR="004334A7" w:rsidRPr="00E13331" w:rsidRDefault="004334A7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0919B2E5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63A2CE2F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745D2733" w14:textId="77777777" w:rsidR="0065006D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6B3AAB0B" w14:textId="77777777" w:rsidR="002C1545" w:rsidRPr="00E13331" w:rsidRDefault="002C1545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3EC3C11C" w14:textId="77777777" w:rsidR="0065006D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302D69AA" w14:textId="77777777" w:rsidR="00DF441B" w:rsidRDefault="00DF441B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595A9995" w14:textId="77777777" w:rsidR="00DF441B" w:rsidRPr="00E13331" w:rsidRDefault="00DF441B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457AFB26" w14:textId="77777777" w:rsidR="0065006D" w:rsidRPr="00E13331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4E87A771" w14:textId="77777777" w:rsidR="0065006D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06427214" w14:textId="77777777" w:rsidR="008B3BB8" w:rsidRDefault="008B3BB8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4A5F398A" w14:textId="77777777" w:rsidR="008B3BB8" w:rsidRDefault="008B3BB8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78D10EDE" w14:textId="77777777" w:rsidR="0065006D" w:rsidRDefault="0065006D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2B26A099" w14:textId="77777777" w:rsidR="007D39D9" w:rsidRPr="00E13331" w:rsidRDefault="007D39D9" w:rsidP="008642EA">
      <w:p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57C7C1D1" w14:textId="77777777" w:rsidR="006A1BFF" w:rsidRDefault="006A1BFF" w:rsidP="009C282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5A9A4735" w14:textId="77777777" w:rsidR="00D95F78" w:rsidRDefault="00D95F78" w:rsidP="009C282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24E82180" w14:textId="77777777" w:rsidR="009C2821" w:rsidRPr="00E13331" w:rsidRDefault="009C2821" w:rsidP="009C282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sectPr w:rsidR="009C2821" w:rsidRPr="00E133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14E09" w14:textId="77777777" w:rsidR="00484ECE" w:rsidRDefault="00484ECE" w:rsidP="00E72BCC">
      <w:pPr>
        <w:spacing w:after="0" w:line="240" w:lineRule="auto"/>
      </w:pPr>
      <w:r>
        <w:separator/>
      </w:r>
    </w:p>
  </w:endnote>
  <w:endnote w:type="continuationSeparator" w:id="0">
    <w:p w14:paraId="5D7E1584" w14:textId="77777777" w:rsidR="00484ECE" w:rsidRDefault="00484ECE" w:rsidP="00E72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7371734"/>
      <w:docPartObj>
        <w:docPartGallery w:val="Page Numbers (Bottom of Page)"/>
        <w:docPartUnique/>
      </w:docPartObj>
    </w:sdtPr>
    <w:sdtEndPr/>
    <w:sdtContent>
      <w:p w14:paraId="74AE37F5" w14:textId="6577B8F9" w:rsidR="000F74B7" w:rsidRDefault="000F74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65411D" w14:textId="77777777" w:rsidR="000F74B7" w:rsidRDefault="000F74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280F8" w14:textId="77777777" w:rsidR="00484ECE" w:rsidRDefault="00484ECE" w:rsidP="00E72BCC">
      <w:pPr>
        <w:spacing w:after="0" w:line="240" w:lineRule="auto"/>
      </w:pPr>
      <w:r>
        <w:separator/>
      </w:r>
    </w:p>
  </w:footnote>
  <w:footnote w:type="continuationSeparator" w:id="0">
    <w:p w14:paraId="5FBD97B4" w14:textId="77777777" w:rsidR="00484ECE" w:rsidRDefault="00484ECE" w:rsidP="00E72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57D3" w14:textId="055912C5" w:rsidR="00E72BCC" w:rsidRPr="00E72BCC" w:rsidRDefault="00E72BCC" w:rsidP="00E72BCC">
    <w:pPr>
      <w:pStyle w:val="Nagwek"/>
    </w:pPr>
    <w:r w:rsidRPr="00E72BCC">
      <w:rPr>
        <w:noProof/>
      </w:rPr>
      <w:drawing>
        <wp:inline distT="0" distB="0" distL="0" distR="0" wp14:anchorId="246301BC" wp14:editId="439E6970">
          <wp:extent cx="5760720" cy="677545"/>
          <wp:effectExtent l="0" t="0" r="0" b="8255"/>
          <wp:docPr id="20663380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2B4B0" w14:textId="4F5830E8" w:rsidR="00E72BCC" w:rsidRDefault="00E72BCC">
    <w:pPr>
      <w:pStyle w:val="Nagwek"/>
    </w:pPr>
  </w:p>
  <w:p w14:paraId="109D4C31" w14:textId="77777777" w:rsidR="00E72BCC" w:rsidRDefault="00E72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4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3"/>
      <w:numFmt w:val="decimal"/>
      <w:lvlText w:val="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 w:hint="default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Calibri" w:eastAsia="Times New Roman" w:hAnsi="Calibri" w:cs="Segoe U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2" w15:restartNumberingAfterBreak="0">
    <w:nsid w:val="0000000F"/>
    <w:multiLevelType w:val="multilevel"/>
    <w:tmpl w:val="0000000F"/>
    <w:name w:val="WW8Num16"/>
    <w:lvl w:ilvl="0">
      <w:start w:val="8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57"/>
        </w:tabs>
        <w:ind w:left="2340" w:hanging="360"/>
      </w:pPr>
      <w:rPr>
        <w:rFonts w:cs="Times New Roman" w:hint="default"/>
        <w:b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5" w15:restartNumberingAfterBreak="0">
    <w:nsid w:val="00000015"/>
    <w:multiLevelType w:val="multilevel"/>
    <w:tmpl w:val="A940769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" w15:restartNumberingAfterBreak="0">
    <w:nsid w:val="00000019"/>
    <w:multiLevelType w:val="multilevel"/>
    <w:tmpl w:val="0000001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1B"/>
    <w:multiLevelType w:val="multi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  <w:b/>
        <w:bCs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 w:hint="default"/>
      </w:rPr>
    </w:lvl>
  </w:abstractNum>
  <w:abstractNum w:abstractNumId="8" w15:restartNumberingAfterBreak="0">
    <w:nsid w:val="0000001C"/>
    <w:multiLevelType w:val="multilevel"/>
    <w:tmpl w:val="0000001C"/>
    <w:name w:val="WW8Num29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000001F"/>
    <w:multiLevelType w:val="multilevel"/>
    <w:tmpl w:val="8DAA4E6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00000020"/>
    <w:multiLevelType w:val="multilevel"/>
    <w:tmpl w:val="74CE7FCE"/>
    <w:name w:val="WW8Num33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8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1244"/>
        </w:tabs>
        <w:ind w:left="360" w:hanging="360"/>
      </w:pPr>
      <w:rPr>
        <w:rFonts w:cs="Times New Roman"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3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4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76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8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204" w:hanging="180"/>
      </w:pPr>
      <w:rPr>
        <w:rFonts w:cs="Times New Roman" w:hint="default"/>
      </w:rPr>
    </w:lvl>
  </w:abstractNum>
  <w:abstractNum w:abstractNumId="11" w15:restartNumberingAfterBreak="0">
    <w:nsid w:val="00000021"/>
    <w:multiLevelType w:val="multilevel"/>
    <w:tmpl w:val="00000021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22"/>
    <w:multiLevelType w:val="singleLevel"/>
    <w:tmpl w:val="00000022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23"/>
    <w:multiLevelType w:val="multilevel"/>
    <w:tmpl w:val="DF569108"/>
    <w:name w:val="WW8Num37"/>
    <w:lvl w:ilvl="0">
      <w:start w:val="1"/>
      <w:numFmt w:val="decimal"/>
      <w:lvlText w:val="%1)"/>
      <w:lvlJc w:val="left"/>
      <w:pPr>
        <w:tabs>
          <w:tab w:val="num" w:pos="-369"/>
        </w:tabs>
        <w:ind w:left="502" w:hanging="360"/>
      </w:pPr>
      <w:rPr>
        <w:rFonts w:cs="Times New Roman" w:hint="default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4" w15:restartNumberingAfterBreak="0">
    <w:nsid w:val="00000025"/>
    <w:multiLevelType w:val="multilevel"/>
    <w:tmpl w:val="00000025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15" w15:restartNumberingAfterBreak="0">
    <w:nsid w:val="00000027"/>
    <w:multiLevelType w:val="multilevel"/>
    <w:tmpl w:val="00000027"/>
    <w:name w:val="WW8Num41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00000028"/>
    <w:multiLevelType w:val="multilevel"/>
    <w:tmpl w:val="508C5D98"/>
    <w:name w:val="WW8Num42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SimSu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00000029"/>
    <w:multiLevelType w:val="multilevel"/>
    <w:tmpl w:val="00000029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0000002A"/>
    <w:multiLevelType w:val="multilevel"/>
    <w:tmpl w:val="0000002A"/>
    <w:name w:val="WW8Num44"/>
    <w:lvl w:ilvl="0">
      <w:start w:val="1"/>
      <w:numFmt w:val="decimal"/>
      <w:lvlText w:val="%1."/>
      <w:lvlJc w:val="left"/>
      <w:pPr>
        <w:tabs>
          <w:tab w:val="num" w:pos="57"/>
        </w:tabs>
        <w:ind w:left="502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cs="Times New Roman" w:hint="default"/>
      </w:rPr>
    </w:lvl>
  </w:abstractNum>
  <w:abstractNum w:abstractNumId="19" w15:restartNumberingAfterBreak="0">
    <w:nsid w:val="0000002F"/>
    <w:multiLevelType w:val="multilevel"/>
    <w:tmpl w:val="616A8750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295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5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1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5" w:hanging="180"/>
      </w:pPr>
      <w:rPr>
        <w:rFonts w:cs="Times New Roman" w:hint="default"/>
      </w:rPr>
    </w:lvl>
  </w:abstractNum>
  <w:abstractNum w:abstractNumId="20" w15:restartNumberingAfterBreak="0">
    <w:nsid w:val="00000030"/>
    <w:multiLevelType w:val="multilevel"/>
    <w:tmpl w:val="AF90D630"/>
    <w:name w:val="WW8Num52"/>
    <w:lvl w:ilvl="0">
      <w:start w:val="1"/>
      <w:numFmt w:val="upperRoman"/>
      <w:lvlText w:val="%1."/>
      <w:lvlJc w:val="left"/>
      <w:pPr>
        <w:tabs>
          <w:tab w:val="num" w:pos="-4537"/>
        </w:tabs>
        <w:ind w:left="72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379"/>
        </w:tabs>
        <w:ind w:left="501" w:hanging="360"/>
      </w:pPr>
      <w:rPr>
        <w:rFonts w:cs="Times New Roman"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00000031"/>
    <w:multiLevelType w:val="multilevel"/>
    <w:tmpl w:val="00000031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00000033"/>
    <w:multiLevelType w:val="multilevel"/>
    <w:tmpl w:val="00000033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00000036"/>
    <w:multiLevelType w:val="multilevel"/>
    <w:tmpl w:val="00000036"/>
    <w:name w:val="WW8Num59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0000003C"/>
    <w:multiLevelType w:val="multilevel"/>
    <w:tmpl w:val="0000003C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0000003D"/>
    <w:multiLevelType w:val="singleLevel"/>
    <w:tmpl w:val="0000003D"/>
    <w:name w:val="WW8Num66"/>
    <w:lvl w:ilvl="0">
      <w:start w:val="1"/>
      <w:numFmt w:val="bullet"/>
      <w:lvlText w:val=""/>
      <w:lvlJc w:val="left"/>
      <w:pPr>
        <w:tabs>
          <w:tab w:val="num" w:pos="57"/>
        </w:tabs>
        <w:ind w:left="14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40"/>
    <w:multiLevelType w:val="multilevel"/>
    <w:tmpl w:val="8540678A"/>
    <w:name w:val="WW8Num6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27" w15:restartNumberingAfterBreak="0">
    <w:nsid w:val="00000045"/>
    <w:multiLevelType w:val="multilevel"/>
    <w:tmpl w:val="BB3C768C"/>
    <w:name w:val="WW8Num74"/>
    <w:lvl w:ilvl="0">
      <w:start w:val="5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28" w15:restartNumberingAfterBreak="0">
    <w:nsid w:val="00000046"/>
    <w:multiLevelType w:val="multilevel"/>
    <w:tmpl w:val="C4101D18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00000048"/>
    <w:multiLevelType w:val="multilevel"/>
    <w:tmpl w:val="71BA5EF4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30" w15:restartNumberingAfterBreak="0">
    <w:nsid w:val="0000004D"/>
    <w:multiLevelType w:val="multilevel"/>
    <w:tmpl w:val="0000004D"/>
    <w:name w:val="WW8Num82"/>
    <w:lvl w:ilvl="0">
      <w:start w:val="1"/>
      <w:numFmt w:val="decimal"/>
      <w:lvlText w:val="%1)"/>
      <w:lvlJc w:val="left"/>
      <w:pPr>
        <w:tabs>
          <w:tab w:val="num" w:pos="-644"/>
        </w:tabs>
        <w:ind w:left="360" w:hanging="360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1" w15:restartNumberingAfterBreak="0">
    <w:nsid w:val="0000004F"/>
    <w:multiLevelType w:val="multilevel"/>
    <w:tmpl w:val="1E4EEF6E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  <w:rPr>
        <w:rFonts w:cs="Times New Roman" w:hint="default"/>
      </w:rPr>
    </w:lvl>
  </w:abstractNum>
  <w:abstractNum w:abstractNumId="32" w15:restartNumberingAfterBreak="0">
    <w:nsid w:val="00000050"/>
    <w:multiLevelType w:val="multilevel"/>
    <w:tmpl w:val="00000050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00000055"/>
    <w:multiLevelType w:val="multilevel"/>
    <w:tmpl w:val="00000055"/>
    <w:name w:val="WW8Num94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00000057"/>
    <w:multiLevelType w:val="multilevel"/>
    <w:tmpl w:val="115EA7E2"/>
    <w:name w:val="WW8Num96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cs="Times New Roman" w:hint="default"/>
        <w:b w:val="0"/>
        <w:bCs w:val="0"/>
        <w:i w:val="0"/>
        <w:iCs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0000058"/>
    <w:multiLevelType w:val="multilevel"/>
    <w:tmpl w:val="45040100"/>
    <w:name w:val="WW8Num97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97" w:firstLine="0"/>
      </w:pPr>
      <w:rPr>
        <w:rFonts w:ascii="Arial" w:eastAsia="Times New Roman" w:hAnsi="Arial" w:cs="Arial" w:hint="default"/>
        <w:b/>
        <w:color w:val="000000"/>
        <w:sz w:val="19"/>
        <w:szCs w:val="19"/>
      </w:rPr>
    </w:lvl>
    <w:lvl w:ilvl="2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</w:abstractNum>
  <w:abstractNum w:abstractNumId="36" w15:restartNumberingAfterBreak="0">
    <w:nsid w:val="0000005B"/>
    <w:multiLevelType w:val="multilevel"/>
    <w:tmpl w:val="0000005B"/>
    <w:name w:val="WW8Num100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0000005C"/>
    <w:multiLevelType w:val="multilevel"/>
    <w:tmpl w:val="E1B468D2"/>
    <w:name w:val="WW8Num10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05"/>
        </w:tabs>
        <w:ind w:left="9291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38" w15:restartNumberingAfterBreak="0">
    <w:nsid w:val="0000005E"/>
    <w:multiLevelType w:val="multilevel"/>
    <w:tmpl w:val="0000005E"/>
    <w:name w:val="WW8Num103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9" w15:restartNumberingAfterBreak="0">
    <w:nsid w:val="0000005F"/>
    <w:multiLevelType w:val="multilevel"/>
    <w:tmpl w:val="0000005F"/>
    <w:name w:val="WW8Num10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0" w15:restartNumberingAfterBreak="0">
    <w:nsid w:val="00000065"/>
    <w:multiLevelType w:val="multilevel"/>
    <w:tmpl w:val="0592FC08"/>
    <w:name w:val="WW8Num111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rFonts w:cs="Times New Roman" w:hint="default"/>
      </w:rPr>
    </w:lvl>
  </w:abstractNum>
  <w:abstractNum w:abstractNumId="41" w15:restartNumberingAfterBreak="0">
    <w:nsid w:val="00000067"/>
    <w:multiLevelType w:val="multilevel"/>
    <w:tmpl w:val="00000067"/>
    <w:name w:val="WW8Num113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42" w15:restartNumberingAfterBreak="0">
    <w:nsid w:val="00000068"/>
    <w:multiLevelType w:val="multilevel"/>
    <w:tmpl w:val="00000068"/>
    <w:name w:val="WW8Num114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 w:hint="default"/>
      </w:rPr>
    </w:lvl>
  </w:abstractNum>
  <w:abstractNum w:abstractNumId="43" w15:restartNumberingAfterBreak="0">
    <w:nsid w:val="00000069"/>
    <w:multiLevelType w:val="multilevel"/>
    <w:tmpl w:val="00000069"/>
    <w:name w:val="WW8Num115"/>
    <w:lvl w:ilvl="0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44" w15:restartNumberingAfterBreak="0">
    <w:nsid w:val="0000006A"/>
    <w:multiLevelType w:val="multilevel"/>
    <w:tmpl w:val="0BE491FC"/>
    <w:name w:val="WW8Num11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0000006B"/>
    <w:multiLevelType w:val="multilevel"/>
    <w:tmpl w:val="CA64FF0C"/>
    <w:name w:val="WW8Num1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-597"/>
        </w:tabs>
        <w:ind w:left="786" w:hanging="360"/>
      </w:pPr>
      <w:rPr>
        <w:rFonts w:ascii="Times New Roman" w:eastAsiaTheme="minorHAnsi" w:hAnsi="Times New Roman" w:cs="Times New Roman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cs="Times New Roman" w:hint="default"/>
      </w:rPr>
    </w:lvl>
  </w:abstractNum>
  <w:abstractNum w:abstractNumId="46" w15:restartNumberingAfterBreak="0">
    <w:nsid w:val="00000070"/>
    <w:multiLevelType w:val="multilevel"/>
    <w:tmpl w:val="29F26CBC"/>
    <w:name w:val="WW8Num122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47" w15:restartNumberingAfterBreak="0">
    <w:nsid w:val="0302018D"/>
    <w:multiLevelType w:val="hybridMultilevel"/>
    <w:tmpl w:val="779406AE"/>
    <w:lvl w:ilvl="0" w:tplc="A1E8BF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315778E"/>
    <w:multiLevelType w:val="hybridMultilevel"/>
    <w:tmpl w:val="BE1847D6"/>
    <w:lvl w:ilvl="0" w:tplc="73A8738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351792F"/>
    <w:multiLevelType w:val="hybridMultilevel"/>
    <w:tmpl w:val="15ACC65A"/>
    <w:lvl w:ilvl="0" w:tplc="690EB2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4E7295A"/>
    <w:multiLevelType w:val="multilevel"/>
    <w:tmpl w:val="37D6956E"/>
    <w:lvl w:ilvl="0">
      <w:start w:val="1"/>
      <w:numFmt w:val="decimal"/>
      <w:lvlText w:val="%1."/>
      <w:lvlJc w:val="left"/>
      <w:pPr>
        <w:tabs>
          <w:tab w:val="num" w:pos="0"/>
        </w:tabs>
        <w:ind w:left="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17915312"/>
    <w:multiLevelType w:val="hybridMultilevel"/>
    <w:tmpl w:val="4A10A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3742CF"/>
    <w:multiLevelType w:val="hybridMultilevel"/>
    <w:tmpl w:val="3C46AE96"/>
    <w:lvl w:ilvl="0" w:tplc="35D6A854">
      <w:start w:val="1"/>
      <w:numFmt w:val="decimal"/>
      <w:lvlText w:val="%1)"/>
      <w:lvlJc w:val="left"/>
      <w:pPr>
        <w:tabs>
          <w:tab w:val="num" w:pos="1800"/>
        </w:tabs>
        <w:ind w:left="1800" w:hanging="363"/>
      </w:pPr>
      <w:rPr>
        <w:rFonts w:ascii="Times New Roman" w:eastAsia="SimSu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2E389C"/>
    <w:multiLevelType w:val="hybridMultilevel"/>
    <w:tmpl w:val="035053E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D22DF3"/>
    <w:multiLevelType w:val="hybridMultilevel"/>
    <w:tmpl w:val="6BBC7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1E5212"/>
    <w:multiLevelType w:val="multilevel"/>
    <w:tmpl w:val="46EAD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2A041029"/>
    <w:multiLevelType w:val="hybridMultilevel"/>
    <w:tmpl w:val="2D7C5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08C3833"/>
    <w:multiLevelType w:val="hybridMultilevel"/>
    <w:tmpl w:val="597A1162"/>
    <w:lvl w:ilvl="0" w:tplc="BE3C8E1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36476FF1"/>
    <w:multiLevelType w:val="hybridMultilevel"/>
    <w:tmpl w:val="57B04B60"/>
    <w:lvl w:ilvl="0" w:tplc="17C2F540">
      <w:start w:val="13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200A84"/>
    <w:multiLevelType w:val="multilevel"/>
    <w:tmpl w:val="4F526C28"/>
    <w:name w:val="WW8Num87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38596491"/>
    <w:multiLevelType w:val="hybridMultilevel"/>
    <w:tmpl w:val="79345C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FD798F"/>
    <w:multiLevelType w:val="hybridMultilevel"/>
    <w:tmpl w:val="6AB87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213D73"/>
    <w:multiLevelType w:val="multilevel"/>
    <w:tmpl w:val="E87EC96E"/>
    <w:lvl w:ilvl="0">
      <w:start w:val="1"/>
      <w:numFmt w:val="decimal"/>
      <w:lvlText w:val="%1."/>
      <w:lvlJc w:val="left"/>
      <w:pPr>
        <w:tabs>
          <w:tab w:val="num" w:pos="0"/>
        </w:tabs>
        <w:ind w:left="11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2146" w:hanging="360"/>
      </w:pPr>
    </w:lvl>
    <w:lvl w:ilvl="2">
      <w:start w:val="1"/>
      <w:numFmt w:val="lowerRoman"/>
      <w:lvlText w:val="%3"/>
      <w:lvlJc w:val="left"/>
      <w:pPr>
        <w:tabs>
          <w:tab w:val="num" w:pos="0"/>
        </w:tabs>
        <w:ind w:left="22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7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4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</w:abstractNum>
  <w:abstractNum w:abstractNumId="63" w15:restartNumberingAfterBreak="0">
    <w:nsid w:val="56F9440C"/>
    <w:multiLevelType w:val="hybridMultilevel"/>
    <w:tmpl w:val="BA944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63490B"/>
    <w:multiLevelType w:val="hybridMultilevel"/>
    <w:tmpl w:val="C734B20A"/>
    <w:lvl w:ilvl="0" w:tplc="41E0A2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7E391A"/>
    <w:multiLevelType w:val="multilevel"/>
    <w:tmpl w:val="2EF24302"/>
    <w:name w:val="WW8Num872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6" w15:restartNumberingAfterBreak="0">
    <w:nsid w:val="58DE7836"/>
    <w:multiLevelType w:val="hybridMultilevel"/>
    <w:tmpl w:val="F8848CC8"/>
    <w:lvl w:ilvl="0" w:tplc="9E62C17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8" w15:restartNumberingAfterBreak="0">
    <w:nsid w:val="5A9B2DCB"/>
    <w:multiLevelType w:val="hybridMultilevel"/>
    <w:tmpl w:val="1116B5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6276087F"/>
    <w:multiLevelType w:val="hybridMultilevel"/>
    <w:tmpl w:val="E5208D7A"/>
    <w:lvl w:ilvl="0" w:tplc="013CD1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6C4550EE"/>
    <w:multiLevelType w:val="multilevel"/>
    <w:tmpl w:val="EF4A93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 w:hint="default"/>
        <w:b/>
        <w:sz w:val="24"/>
      </w:rPr>
    </w:lvl>
    <w:lvl w:ilvl="1">
      <w:start w:val="2"/>
      <w:numFmt w:val="decimal"/>
      <w:lvlText w:val="%1.%2."/>
      <w:lvlJc w:val="left"/>
      <w:pPr>
        <w:ind w:left="1276" w:hanging="720"/>
      </w:pPr>
      <w:rPr>
        <w:rFonts w:ascii="Times New Roman" w:eastAsia="SimSu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ascii="Times New Roman" w:eastAsia="SimSu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748" w:hanging="1080"/>
      </w:pPr>
      <w:rPr>
        <w:rFonts w:ascii="Times New Roman" w:eastAsia="SimSu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3664" w:hanging="1440"/>
      </w:pPr>
      <w:rPr>
        <w:rFonts w:ascii="Times New Roman" w:eastAsia="SimSu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220" w:hanging="1440"/>
      </w:pPr>
      <w:rPr>
        <w:rFonts w:ascii="Times New Roman" w:eastAsia="SimSu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136" w:hanging="1800"/>
      </w:pPr>
      <w:rPr>
        <w:rFonts w:ascii="Times New Roman" w:eastAsia="SimSu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5692" w:hanging="1800"/>
      </w:pPr>
      <w:rPr>
        <w:rFonts w:ascii="Times New Roman" w:eastAsia="SimSu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6608" w:hanging="2160"/>
      </w:pPr>
      <w:rPr>
        <w:rFonts w:ascii="Times New Roman" w:eastAsia="SimSun" w:hAnsi="Times New Roman" w:cs="Times New Roman" w:hint="default"/>
        <w:b/>
        <w:sz w:val="24"/>
      </w:rPr>
    </w:lvl>
  </w:abstractNum>
  <w:abstractNum w:abstractNumId="71" w15:restartNumberingAfterBreak="0">
    <w:nsid w:val="747758BC"/>
    <w:multiLevelType w:val="hybridMultilevel"/>
    <w:tmpl w:val="A646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AEF2F22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912601"/>
    <w:multiLevelType w:val="hybridMultilevel"/>
    <w:tmpl w:val="ABDEEB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E1332A"/>
    <w:multiLevelType w:val="hybridMultilevel"/>
    <w:tmpl w:val="0E9E1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33549E"/>
    <w:multiLevelType w:val="hybridMultilevel"/>
    <w:tmpl w:val="06123E24"/>
    <w:lvl w:ilvl="0" w:tplc="5046F702">
      <w:start w:val="19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535964">
    <w:abstractNumId w:val="13"/>
  </w:num>
  <w:num w:numId="2" w16cid:durableId="1617055957">
    <w:abstractNumId w:val="20"/>
  </w:num>
  <w:num w:numId="3" w16cid:durableId="1956906190">
    <w:abstractNumId w:val="24"/>
  </w:num>
  <w:num w:numId="4" w16cid:durableId="1472014073">
    <w:abstractNumId w:val="42"/>
  </w:num>
  <w:num w:numId="5" w16cid:durableId="1410814080">
    <w:abstractNumId w:val="14"/>
  </w:num>
  <w:num w:numId="6" w16cid:durableId="1184906696">
    <w:abstractNumId w:val="41"/>
  </w:num>
  <w:num w:numId="7" w16cid:durableId="1554928011">
    <w:abstractNumId w:val="18"/>
  </w:num>
  <w:num w:numId="8" w16cid:durableId="1860046532">
    <w:abstractNumId w:val="57"/>
  </w:num>
  <w:num w:numId="9" w16cid:durableId="492725186">
    <w:abstractNumId w:val="10"/>
  </w:num>
  <w:num w:numId="10" w16cid:durableId="1110510810">
    <w:abstractNumId w:val="30"/>
  </w:num>
  <w:num w:numId="11" w16cid:durableId="1830560619">
    <w:abstractNumId w:val="37"/>
  </w:num>
  <w:num w:numId="12" w16cid:durableId="934285243">
    <w:abstractNumId w:val="16"/>
  </w:num>
  <w:num w:numId="13" w16cid:durableId="404840811">
    <w:abstractNumId w:val="70"/>
  </w:num>
  <w:num w:numId="14" w16cid:durableId="1369456123">
    <w:abstractNumId w:val="19"/>
  </w:num>
  <w:num w:numId="15" w16cid:durableId="1935045957">
    <w:abstractNumId w:val="27"/>
  </w:num>
  <w:num w:numId="16" w16cid:durableId="658847615">
    <w:abstractNumId w:val="44"/>
  </w:num>
  <w:num w:numId="17" w16cid:durableId="490679029">
    <w:abstractNumId w:val="43"/>
  </w:num>
  <w:num w:numId="18" w16cid:durableId="159128116">
    <w:abstractNumId w:val="4"/>
  </w:num>
  <w:num w:numId="19" w16cid:durableId="1944680397">
    <w:abstractNumId w:val="6"/>
  </w:num>
  <w:num w:numId="20" w16cid:durableId="632832184">
    <w:abstractNumId w:val="9"/>
  </w:num>
  <w:num w:numId="21" w16cid:durableId="417407090">
    <w:abstractNumId w:val="21"/>
  </w:num>
  <w:num w:numId="22" w16cid:durableId="1714772501">
    <w:abstractNumId w:val="38"/>
  </w:num>
  <w:num w:numId="23" w16cid:durableId="318970335">
    <w:abstractNumId w:val="39"/>
  </w:num>
  <w:num w:numId="24" w16cid:durableId="1879313596">
    <w:abstractNumId w:val="1"/>
  </w:num>
  <w:num w:numId="25" w16cid:durableId="1425301032">
    <w:abstractNumId w:val="7"/>
  </w:num>
  <w:num w:numId="26" w16cid:durableId="1479612388">
    <w:abstractNumId w:val="11"/>
  </w:num>
  <w:num w:numId="27" w16cid:durableId="943921238">
    <w:abstractNumId w:val="28"/>
  </w:num>
  <w:num w:numId="28" w16cid:durableId="19010345">
    <w:abstractNumId w:val="29"/>
  </w:num>
  <w:num w:numId="29" w16cid:durableId="1234589201">
    <w:abstractNumId w:val="31"/>
  </w:num>
  <w:num w:numId="30" w16cid:durableId="340350490">
    <w:abstractNumId w:val="35"/>
  </w:num>
  <w:num w:numId="31" w16cid:durableId="992369177">
    <w:abstractNumId w:val="45"/>
  </w:num>
  <w:num w:numId="32" w16cid:durableId="829640719">
    <w:abstractNumId w:val="46"/>
  </w:num>
  <w:num w:numId="33" w16cid:durableId="1598976932">
    <w:abstractNumId w:val="8"/>
  </w:num>
  <w:num w:numId="34" w16cid:durableId="793324886">
    <w:abstractNumId w:val="3"/>
  </w:num>
  <w:num w:numId="35" w16cid:durableId="594942310">
    <w:abstractNumId w:val="67"/>
  </w:num>
  <w:num w:numId="36" w16cid:durableId="146434854">
    <w:abstractNumId w:val="55"/>
  </w:num>
  <w:num w:numId="37" w16cid:durableId="1523325382">
    <w:abstractNumId w:val="52"/>
  </w:num>
  <w:num w:numId="38" w16cid:durableId="1296525608">
    <w:abstractNumId w:val="0"/>
  </w:num>
  <w:num w:numId="39" w16cid:durableId="1880580291">
    <w:abstractNumId w:val="5"/>
  </w:num>
  <w:num w:numId="40" w16cid:durableId="813831830">
    <w:abstractNumId w:val="15"/>
  </w:num>
  <w:num w:numId="41" w16cid:durableId="692848060">
    <w:abstractNumId w:val="74"/>
  </w:num>
  <w:num w:numId="42" w16cid:durableId="1289358397">
    <w:abstractNumId w:val="2"/>
  </w:num>
  <w:num w:numId="43" w16cid:durableId="460804403">
    <w:abstractNumId w:val="17"/>
  </w:num>
  <w:num w:numId="44" w16cid:durableId="1375932926">
    <w:abstractNumId w:val="23"/>
  </w:num>
  <w:num w:numId="45" w16cid:durableId="398946167">
    <w:abstractNumId w:val="22"/>
  </w:num>
  <w:num w:numId="46" w16cid:durableId="939529019">
    <w:abstractNumId w:val="26"/>
  </w:num>
  <w:num w:numId="47" w16cid:durableId="411203915">
    <w:abstractNumId w:val="33"/>
  </w:num>
  <w:num w:numId="48" w16cid:durableId="353193815">
    <w:abstractNumId w:val="34"/>
  </w:num>
  <w:num w:numId="49" w16cid:durableId="2128890679">
    <w:abstractNumId w:val="36"/>
  </w:num>
  <w:num w:numId="50" w16cid:durableId="53558389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3452660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2612873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6800594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67500707">
    <w:abstractNumId w:val="40"/>
  </w:num>
  <w:num w:numId="55" w16cid:durableId="824709863">
    <w:abstractNumId w:val="32"/>
  </w:num>
  <w:num w:numId="56" w16cid:durableId="1486118875">
    <w:abstractNumId w:val="12"/>
  </w:num>
  <w:num w:numId="57" w16cid:durableId="923221620">
    <w:abstractNumId w:val="25"/>
  </w:num>
  <w:num w:numId="58" w16cid:durableId="1389959798">
    <w:abstractNumId w:val="64"/>
  </w:num>
  <w:num w:numId="59" w16cid:durableId="135989009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4091245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6086311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3446631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1256116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452329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0116831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371231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83658937">
    <w:abstractNumId w:val="68"/>
  </w:num>
  <w:num w:numId="68" w16cid:durableId="404188111">
    <w:abstractNumId w:val="59"/>
  </w:num>
  <w:num w:numId="69" w16cid:durableId="929393570">
    <w:abstractNumId w:val="65"/>
  </w:num>
  <w:num w:numId="70" w16cid:durableId="47071870">
    <w:abstractNumId w:val="71"/>
  </w:num>
  <w:num w:numId="71" w16cid:durableId="691876241">
    <w:abstractNumId w:val="47"/>
  </w:num>
  <w:num w:numId="72" w16cid:durableId="924463343">
    <w:abstractNumId w:val="69"/>
  </w:num>
  <w:num w:numId="73" w16cid:durableId="1809778603">
    <w:abstractNumId w:val="60"/>
  </w:num>
  <w:num w:numId="74" w16cid:durableId="1478182312">
    <w:abstractNumId w:val="73"/>
  </w:num>
  <w:num w:numId="75" w16cid:durableId="1515455272">
    <w:abstractNumId w:val="49"/>
  </w:num>
  <w:num w:numId="76" w16cid:durableId="1898781260">
    <w:abstractNumId w:val="58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DC1"/>
    <w:rsid w:val="00003D70"/>
    <w:rsid w:val="00006790"/>
    <w:rsid w:val="00007487"/>
    <w:rsid w:val="0000792E"/>
    <w:rsid w:val="000145CC"/>
    <w:rsid w:val="00026D0F"/>
    <w:rsid w:val="000317D3"/>
    <w:rsid w:val="00031C4E"/>
    <w:rsid w:val="0003721D"/>
    <w:rsid w:val="0006516D"/>
    <w:rsid w:val="00071D4B"/>
    <w:rsid w:val="00084D36"/>
    <w:rsid w:val="000862E5"/>
    <w:rsid w:val="00087F51"/>
    <w:rsid w:val="000929ED"/>
    <w:rsid w:val="00095986"/>
    <w:rsid w:val="00097DA4"/>
    <w:rsid w:val="000A49F9"/>
    <w:rsid w:val="000B131E"/>
    <w:rsid w:val="000B3601"/>
    <w:rsid w:val="000C06C5"/>
    <w:rsid w:val="000C41A0"/>
    <w:rsid w:val="000C4B76"/>
    <w:rsid w:val="000C4EC0"/>
    <w:rsid w:val="000D3C17"/>
    <w:rsid w:val="000D71A4"/>
    <w:rsid w:val="000E0633"/>
    <w:rsid w:val="000E2906"/>
    <w:rsid w:val="000F0022"/>
    <w:rsid w:val="000F57DB"/>
    <w:rsid w:val="000F627D"/>
    <w:rsid w:val="000F74B7"/>
    <w:rsid w:val="00100B59"/>
    <w:rsid w:val="001072C4"/>
    <w:rsid w:val="001149C3"/>
    <w:rsid w:val="00114B19"/>
    <w:rsid w:val="0011779F"/>
    <w:rsid w:val="001212E6"/>
    <w:rsid w:val="0012234B"/>
    <w:rsid w:val="001247C7"/>
    <w:rsid w:val="001256B0"/>
    <w:rsid w:val="0014468A"/>
    <w:rsid w:val="00147B91"/>
    <w:rsid w:val="00150F48"/>
    <w:rsid w:val="001708E6"/>
    <w:rsid w:val="001718A3"/>
    <w:rsid w:val="00175E32"/>
    <w:rsid w:val="001802F8"/>
    <w:rsid w:val="00195C83"/>
    <w:rsid w:val="001B4720"/>
    <w:rsid w:val="001B6E52"/>
    <w:rsid w:val="001C05C1"/>
    <w:rsid w:val="001C09D9"/>
    <w:rsid w:val="001C530A"/>
    <w:rsid w:val="001E349E"/>
    <w:rsid w:val="001F0DC8"/>
    <w:rsid w:val="002001BF"/>
    <w:rsid w:val="00211B83"/>
    <w:rsid w:val="00213122"/>
    <w:rsid w:val="00222CD7"/>
    <w:rsid w:val="00231A36"/>
    <w:rsid w:val="0023662E"/>
    <w:rsid w:val="00241730"/>
    <w:rsid w:val="0024178D"/>
    <w:rsid w:val="00243C82"/>
    <w:rsid w:val="00247A85"/>
    <w:rsid w:val="002513C4"/>
    <w:rsid w:val="002645F2"/>
    <w:rsid w:val="00267422"/>
    <w:rsid w:val="00267BC5"/>
    <w:rsid w:val="002702D0"/>
    <w:rsid w:val="00280D32"/>
    <w:rsid w:val="00281310"/>
    <w:rsid w:val="00281924"/>
    <w:rsid w:val="00286276"/>
    <w:rsid w:val="0028677C"/>
    <w:rsid w:val="002942BA"/>
    <w:rsid w:val="00296BB0"/>
    <w:rsid w:val="002B10A4"/>
    <w:rsid w:val="002B13DC"/>
    <w:rsid w:val="002B423D"/>
    <w:rsid w:val="002B5498"/>
    <w:rsid w:val="002C1545"/>
    <w:rsid w:val="002D2387"/>
    <w:rsid w:val="002D5E0C"/>
    <w:rsid w:val="002E04AF"/>
    <w:rsid w:val="002E4288"/>
    <w:rsid w:val="002F2983"/>
    <w:rsid w:val="002F7BA6"/>
    <w:rsid w:val="00325934"/>
    <w:rsid w:val="00337D98"/>
    <w:rsid w:val="003473D9"/>
    <w:rsid w:val="003518F0"/>
    <w:rsid w:val="00354D6A"/>
    <w:rsid w:val="003570F5"/>
    <w:rsid w:val="00366417"/>
    <w:rsid w:val="003711F3"/>
    <w:rsid w:val="00374067"/>
    <w:rsid w:val="003957BB"/>
    <w:rsid w:val="003978BF"/>
    <w:rsid w:val="003B3AA9"/>
    <w:rsid w:val="003B5A32"/>
    <w:rsid w:val="003D22CF"/>
    <w:rsid w:val="003D322C"/>
    <w:rsid w:val="003D5D35"/>
    <w:rsid w:val="003F444D"/>
    <w:rsid w:val="0040698F"/>
    <w:rsid w:val="00412DC4"/>
    <w:rsid w:val="00412DEB"/>
    <w:rsid w:val="0041457A"/>
    <w:rsid w:val="004214CC"/>
    <w:rsid w:val="00421FFA"/>
    <w:rsid w:val="004269F3"/>
    <w:rsid w:val="00427CB5"/>
    <w:rsid w:val="004324E5"/>
    <w:rsid w:val="004334A7"/>
    <w:rsid w:val="00436DE0"/>
    <w:rsid w:val="0044215A"/>
    <w:rsid w:val="0044434C"/>
    <w:rsid w:val="00450C01"/>
    <w:rsid w:val="0045283A"/>
    <w:rsid w:val="0045623D"/>
    <w:rsid w:val="00456FE3"/>
    <w:rsid w:val="004617FA"/>
    <w:rsid w:val="004721C7"/>
    <w:rsid w:val="00473F76"/>
    <w:rsid w:val="004820B0"/>
    <w:rsid w:val="00483FB6"/>
    <w:rsid w:val="00484ECE"/>
    <w:rsid w:val="004855EE"/>
    <w:rsid w:val="00496FD8"/>
    <w:rsid w:val="004973DA"/>
    <w:rsid w:val="004A00A7"/>
    <w:rsid w:val="004A6223"/>
    <w:rsid w:val="004B1C50"/>
    <w:rsid w:val="004B6D6C"/>
    <w:rsid w:val="004C70EC"/>
    <w:rsid w:val="004D4DA4"/>
    <w:rsid w:val="004E538F"/>
    <w:rsid w:val="004E7305"/>
    <w:rsid w:val="004F58AF"/>
    <w:rsid w:val="00503A5D"/>
    <w:rsid w:val="005049CD"/>
    <w:rsid w:val="0050661E"/>
    <w:rsid w:val="0051029A"/>
    <w:rsid w:val="00510C8F"/>
    <w:rsid w:val="00512C21"/>
    <w:rsid w:val="0051488F"/>
    <w:rsid w:val="00516CA8"/>
    <w:rsid w:val="00516E7A"/>
    <w:rsid w:val="00521DD9"/>
    <w:rsid w:val="005324B5"/>
    <w:rsid w:val="005367A6"/>
    <w:rsid w:val="00540542"/>
    <w:rsid w:val="00542256"/>
    <w:rsid w:val="00547861"/>
    <w:rsid w:val="005678D1"/>
    <w:rsid w:val="00571A9E"/>
    <w:rsid w:val="005740E1"/>
    <w:rsid w:val="005756A1"/>
    <w:rsid w:val="00585BEE"/>
    <w:rsid w:val="005A520D"/>
    <w:rsid w:val="005D077C"/>
    <w:rsid w:val="005D4965"/>
    <w:rsid w:val="005E41EF"/>
    <w:rsid w:val="005E4A68"/>
    <w:rsid w:val="005F5908"/>
    <w:rsid w:val="005F7D05"/>
    <w:rsid w:val="00601037"/>
    <w:rsid w:val="0061201E"/>
    <w:rsid w:val="00616149"/>
    <w:rsid w:val="00635E9C"/>
    <w:rsid w:val="0063606A"/>
    <w:rsid w:val="0063799C"/>
    <w:rsid w:val="0064549B"/>
    <w:rsid w:val="00646E1C"/>
    <w:rsid w:val="00647291"/>
    <w:rsid w:val="0065006D"/>
    <w:rsid w:val="00650C02"/>
    <w:rsid w:val="006554C8"/>
    <w:rsid w:val="00665490"/>
    <w:rsid w:val="00666DEA"/>
    <w:rsid w:val="006872D8"/>
    <w:rsid w:val="00693B5B"/>
    <w:rsid w:val="006A1BFF"/>
    <w:rsid w:val="006B032D"/>
    <w:rsid w:val="006B1AB3"/>
    <w:rsid w:val="006B3C4C"/>
    <w:rsid w:val="006B5C6B"/>
    <w:rsid w:val="006D0328"/>
    <w:rsid w:val="006D20F4"/>
    <w:rsid w:val="006D4D27"/>
    <w:rsid w:val="006D56BE"/>
    <w:rsid w:val="006E63DD"/>
    <w:rsid w:val="006E6E4D"/>
    <w:rsid w:val="006F0C31"/>
    <w:rsid w:val="007221E6"/>
    <w:rsid w:val="007405A5"/>
    <w:rsid w:val="007666EB"/>
    <w:rsid w:val="00781837"/>
    <w:rsid w:val="00781EFD"/>
    <w:rsid w:val="00783C25"/>
    <w:rsid w:val="0079578B"/>
    <w:rsid w:val="007A525B"/>
    <w:rsid w:val="007A52DD"/>
    <w:rsid w:val="007A6433"/>
    <w:rsid w:val="007C3871"/>
    <w:rsid w:val="007C6ACF"/>
    <w:rsid w:val="007D39D9"/>
    <w:rsid w:val="007E0CF5"/>
    <w:rsid w:val="007E4D0A"/>
    <w:rsid w:val="007F371D"/>
    <w:rsid w:val="007F5CFE"/>
    <w:rsid w:val="007F6328"/>
    <w:rsid w:val="008050E4"/>
    <w:rsid w:val="0080732B"/>
    <w:rsid w:val="00807FC5"/>
    <w:rsid w:val="008101F4"/>
    <w:rsid w:val="00810C0D"/>
    <w:rsid w:val="00812EC5"/>
    <w:rsid w:val="00821517"/>
    <w:rsid w:val="00824DD0"/>
    <w:rsid w:val="00842F47"/>
    <w:rsid w:val="0084644F"/>
    <w:rsid w:val="00852B53"/>
    <w:rsid w:val="008534CB"/>
    <w:rsid w:val="008550AF"/>
    <w:rsid w:val="008576FE"/>
    <w:rsid w:val="00862D17"/>
    <w:rsid w:val="008642EA"/>
    <w:rsid w:val="00865917"/>
    <w:rsid w:val="00871694"/>
    <w:rsid w:val="00887721"/>
    <w:rsid w:val="008917D0"/>
    <w:rsid w:val="008A3098"/>
    <w:rsid w:val="008A5749"/>
    <w:rsid w:val="008B3BB8"/>
    <w:rsid w:val="008C0536"/>
    <w:rsid w:val="008C36DB"/>
    <w:rsid w:val="008C52AA"/>
    <w:rsid w:val="008C54C3"/>
    <w:rsid w:val="008C6123"/>
    <w:rsid w:val="008D02EA"/>
    <w:rsid w:val="008D069D"/>
    <w:rsid w:val="008D52E0"/>
    <w:rsid w:val="008E3801"/>
    <w:rsid w:val="008F7185"/>
    <w:rsid w:val="00901457"/>
    <w:rsid w:val="009048D8"/>
    <w:rsid w:val="009222A8"/>
    <w:rsid w:val="00935861"/>
    <w:rsid w:val="009362B6"/>
    <w:rsid w:val="00936F50"/>
    <w:rsid w:val="00945237"/>
    <w:rsid w:val="00952CFA"/>
    <w:rsid w:val="00954089"/>
    <w:rsid w:val="009554A8"/>
    <w:rsid w:val="0095762E"/>
    <w:rsid w:val="00957AB6"/>
    <w:rsid w:val="00964E10"/>
    <w:rsid w:val="00966CD0"/>
    <w:rsid w:val="00972D32"/>
    <w:rsid w:val="00980A92"/>
    <w:rsid w:val="00985ADA"/>
    <w:rsid w:val="00986CBE"/>
    <w:rsid w:val="00994220"/>
    <w:rsid w:val="009A3FB2"/>
    <w:rsid w:val="009A7E0E"/>
    <w:rsid w:val="009B0ADF"/>
    <w:rsid w:val="009B2166"/>
    <w:rsid w:val="009B2249"/>
    <w:rsid w:val="009B4C82"/>
    <w:rsid w:val="009B54E4"/>
    <w:rsid w:val="009B6962"/>
    <w:rsid w:val="009B7FAD"/>
    <w:rsid w:val="009C2821"/>
    <w:rsid w:val="009D0024"/>
    <w:rsid w:val="009D1287"/>
    <w:rsid w:val="009D1AB0"/>
    <w:rsid w:val="009D5D3D"/>
    <w:rsid w:val="009E4D17"/>
    <w:rsid w:val="009F00AE"/>
    <w:rsid w:val="009F0D0C"/>
    <w:rsid w:val="00A02C33"/>
    <w:rsid w:val="00A222B7"/>
    <w:rsid w:val="00A238D8"/>
    <w:rsid w:val="00A24BEC"/>
    <w:rsid w:val="00A31450"/>
    <w:rsid w:val="00A32589"/>
    <w:rsid w:val="00A332A6"/>
    <w:rsid w:val="00A573E4"/>
    <w:rsid w:val="00A95A0D"/>
    <w:rsid w:val="00AA1C26"/>
    <w:rsid w:val="00AA26E7"/>
    <w:rsid w:val="00AA3B9C"/>
    <w:rsid w:val="00AA517A"/>
    <w:rsid w:val="00AA62D0"/>
    <w:rsid w:val="00AA62F2"/>
    <w:rsid w:val="00AC3297"/>
    <w:rsid w:val="00AC34F2"/>
    <w:rsid w:val="00AD0D21"/>
    <w:rsid w:val="00AE3BC2"/>
    <w:rsid w:val="00AE3D4F"/>
    <w:rsid w:val="00AE6F5A"/>
    <w:rsid w:val="00AF45CF"/>
    <w:rsid w:val="00AF45D4"/>
    <w:rsid w:val="00AF5EEE"/>
    <w:rsid w:val="00B1249D"/>
    <w:rsid w:val="00B12DB0"/>
    <w:rsid w:val="00B16A55"/>
    <w:rsid w:val="00B17401"/>
    <w:rsid w:val="00B20B45"/>
    <w:rsid w:val="00B22911"/>
    <w:rsid w:val="00B25726"/>
    <w:rsid w:val="00B274AC"/>
    <w:rsid w:val="00B34711"/>
    <w:rsid w:val="00B44D9A"/>
    <w:rsid w:val="00B56863"/>
    <w:rsid w:val="00B631A8"/>
    <w:rsid w:val="00B63216"/>
    <w:rsid w:val="00B6630D"/>
    <w:rsid w:val="00B772CC"/>
    <w:rsid w:val="00B81322"/>
    <w:rsid w:val="00B82A3D"/>
    <w:rsid w:val="00B915DD"/>
    <w:rsid w:val="00B91A01"/>
    <w:rsid w:val="00BA15C1"/>
    <w:rsid w:val="00BA5498"/>
    <w:rsid w:val="00BA5706"/>
    <w:rsid w:val="00BA6165"/>
    <w:rsid w:val="00BC01AB"/>
    <w:rsid w:val="00BC34AE"/>
    <w:rsid w:val="00BD025E"/>
    <w:rsid w:val="00BD1027"/>
    <w:rsid w:val="00BE3AED"/>
    <w:rsid w:val="00BF1357"/>
    <w:rsid w:val="00BF15D2"/>
    <w:rsid w:val="00C0713D"/>
    <w:rsid w:val="00C165B2"/>
    <w:rsid w:val="00C4583C"/>
    <w:rsid w:val="00C46472"/>
    <w:rsid w:val="00C51491"/>
    <w:rsid w:val="00C5307F"/>
    <w:rsid w:val="00C607C9"/>
    <w:rsid w:val="00C64434"/>
    <w:rsid w:val="00C837D0"/>
    <w:rsid w:val="00C90321"/>
    <w:rsid w:val="00CA54FE"/>
    <w:rsid w:val="00CA5860"/>
    <w:rsid w:val="00CC0DEA"/>
    <w:rsid w:val="00CC4212"/>
    <w:rsid w:val="00CC724A"/>
    <w:rsid w:val="00CD10B7"/>
    <w:rsid w:val="00CD1396"/>
    <w:rsid w:val="00CE39F6"/>
    <w:rsid w:val="00CF5477"/>
    <w:rsid w:val="00D01B2D"/>
    <w:rsid w:val="00D042B1"/>
    <w:rsid w:val="00D06439"/>
    <w:rsid w:val="00D11F57"/>
    <w:rsid w:val="00D14E7E"/>
    <w:rsid w:val="00D35751"/>
    <w:rsid w:val="00D427E4"/>
    <w:rsid w:val="00D42981"/>
    <w:rsid w:val="00D456DA"/>
    <w:rsid w:val="00D6043E"/>
    <w:rsid w:val="00D61202"/>
    <w:rsid w:val="00D65CB5"/>
    <w:rsid w:val="00D80DEC"/>
    <w:rsid w:val="00D81B1A"/>
    <w:rsid w:val="00D91446"/>
    <w:rsid w:val="00D936FE"/>
    <w:rsid w:val="00D95F78"/>
    <w:rsid w:val="00D97FC9"/>
    <w:rsid w:val="00DA3AD6"/>
    <w:rsid w:val="00DA3C02"/>
    <w:rsid w:val="00DC1480"/>
    <w:rsid w:val="00DD2670"/>
    <w:rsid w:val="00DE0549"/>
    <w:rsid w:val="00DE2DB8"/>
    <w:rsid w:val="00DF11F8"/>
    <w:rsid w:val="00DF441B"/>
    <w:rsid w:val="00DF5B37"/>
    <w:rsid w:val="00E13331"/>
    <w:rsid w:val="00E13FC6"/>
    <w:rsid w:val="00E14DC1"/>
    <w:rsid w:val="00E17A92"/>
    <w:rsid w:val="00E24B6A"/>
    <w:rsid w:val="00E30027"/>
    <w:rsid w:val="00E41AF6"/>
    <w:rsid w:val="00E4401E"/>
    <w:rsid w:val="00E50D2F"/>
    <w:rsid w:val="00E53833"/>
    <w:rsid w:val="00E72BCC"/>
    <w:rsid w:val="00E74459"/>
    <w:rsid w:val="00E80C53"/>
    <w:rsid w:val="00E82CFC"/>
    <w:rsid w:val="00E8755E"/>
    <w:rsid w:val="00E95533"/>
    <w:rsid w:val="00EA4183"/>
    <w:rsid w:val="00EB03F9"/>
    <w:rsid w:val="00EB27B6"/>
    <w:rsid w:val="00EC2C18"/>
    <w:rsid w:val="00EE0026"/>
    <w:rsid w:val="00EE141D"/>
    <w:rsid w:val="00EF65BA"/>
    <w:rsid w:val="00EF773E"/>
    <w:rsid w:val="00F01C14"/>
    <w:rsid w:val="00F01C22"/>
    <w:rsid w:val="00F04D3B"/>
    <w:rsid w:val="00F14206"/>
    <w:rsid w:val="00F37482"/>
    <w:rsid w:val="00F54365"/>
    <w:rsid w:val="00F562C5"/>
    <w:rsid w:val="00F72B3A"/>
    <w:rsid w:val="00F7397A"/>
    <w:rsid w:val="00F74C5A"/>
    <w:rsid w:val="00F757B1"/>
    <w:rsid w:val="00F7623F"/>
    <w:rsid w:val="00F83F27"/>
    <w:rsid w:val="00FA5ED1"/>
    <w:rsid w:val="00FA742B"/>
    <w:rsid w:val="00FB2686"/>
    <w:rsid w:val="00FC5D71"/>
    <w:rsid w:val="00FD4E9F"/>
    <w:rsid w:val="00FE2822"/>
    <w:rsid w:val="00FE3E86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E8C61"/>
  <w15:chartTrackingRefBased/>
  <w15:docId w15:val="{3699DB23-823A-49B3-A4D8-ADCABD7B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216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14DC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E14DC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E14DC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E14DC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E14DC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nhideWhenUsed/>
    <w:qFormat/>
    <w:rsid w:val="00E14DC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E14DC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E14DC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E14DC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D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4D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4D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D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D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4D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4D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4D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4D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4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4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4DC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4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4DC1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E14DC1"/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BulletC,Obiekt,Wyliczanie,Wypunktowanie,Nagłowek 3,lp1"/>
    <w:basedOn w:val="Normalny"/>
    <w:uiPriority w:val="34"/>
    <w:qFormat/>
    <w:rsid w:val="00E14DC1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E14D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4D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4D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4DC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72BCC"/>
  </w:style>
  <w:style w:type="paragraph" w:styleId="Stopka">
    <w:name w:val="footer"/>
    <w:basedOn w:val="Normalny"/>
    <w:link w:val="Stopka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72BCC"/>
  </w:style>
  <w:style w:type="paragraph" w:styleId="NormalnyWeb">
    <w:name w:val="Normal (Web)"/>
    <w:basedOn w:val="Normalny"/>
    <w:unhideWhenUsed/>
    <w:rsid w:val="00E72BCC"/>
    <w:pPr>
      <w:spacing w:line="278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0F0022"/>
    <w:rPr>
      <w:rFonts w:cs="Times New Roman" w:hint="default"/>
      <w:color w:val="FF0000"/>
      <w:sz w:val="24"/>
      <w:szCs w:val="24"/>
      <w:u w:val="single" w:color="FF0000"/>
    </w:rPr>
  </w:style>
  <w:style w:type="paragraph" w:styleId="Tekstpodstawowy">
    <w:name w:val="Body Text"/>
    <w:basedOn w:val="Normalny"/>
    <w:link w:val="TekstpodstawowyZnak1"/>
    <w:rsid w:val="000F0022"/>
    <w:pPr>
      <w:suppressAutoHyphens/>
      <w:spacing w:after="0" w:line="240" w:lineRule="auto"/>
      <w:jc w:val="both"/>
    </w:pPr>
    <w:rPr>
      <w:rFonts w:ascii="Arial" w:eastAsia="SimSun" w:hAnsi="Arial" w:cs="Arial"/>
      <w:b/>
      <w:kern w:val="0"/>
      <w:szCs w:val="20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0F0022"/>
    <w:rPr>
      <w:sz w:val="22"/>
      <w:szCs w:val="22"/>
    </w:rPr>
  </w:style>
  <w:style w:type="character" w:customStyle="1" w:styleId="TekstpodstawowyZnak1">
    <w:name w:val="Tekst podstawowy Znak1"/>
    <w:link w:val="Tekstpodstawowy"/>
    <w:rsid w:val="000F0022"/>
    <w:rPr>
      <w:rFonts w:ascii="Arial" w:eastAsia="SimSun" w:hAnsi="Arial" w:cs="Arial"/>
      <w:b/>
      <w:kern w:val="0"/>
      <w:sz w:val="22"/>
      <w:szCs w:val="20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833"/>
    <w:rPr>
      <w:color w:val="605E5C"/>
      <w:shd w:val="clear" w:color="auto" w:fill="E1DFDD"/>
    </w:rPr>
  </w:style>
  <w:style w:type="paragraph" w:styleId="Lista">
    <w:name w:val="List"/>
    <w:basedOn w:val="Normalny"/>
    <w:rsid w:val="007405A5"/>
    <w:pPr>
      <w:suppressAutoHyphens/>
      <w:spacing w:after="0" w:line="240" w:lineRule="auto"/>
      <w:ind w:left="283" w:hanging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pkt">
    <w:name w:val="pkt"/>
    <w:basedOn w:val="Normalny"/>
    <w:rsid w:val="007405A5"/>
    <w:pPr>
      <w:suppressAutoHyphens/>
      <w:spacing w:before="60" w:after="60" w:line="240" w:lineRule="auto"/>
      <w:ind w:left="851" w:hanging="295"/>
      <w:jc w:val="both"/>
    </w:pPr>
    <w:rPr>
      <w:rFonts w:ascii="Times New Roman" w:eastAsia="SimSu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WW8Num21z0">
    <w:name w:val="WW8Num21z0"/>
    <w:rsid w:val="002001BF"/>
    <w:rPr>
      <w:rFonts w:hint="default"/>
    </w:rPr>
  </w:style>
  <w:style w:type="paragraph" w:customStyle="1" w:styleId="Standard">
    <w:name w:val="Standard"/>
    <w:rsid w:val="0028627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lang w:eastAsia="zh-CN"/>
      <w14:ligatures w14:val="none"/>
    </w:rPr>
  </w:style>
  <w:style w:type="paragraph" w:customStyle="1" w:styleId="arimr">
    <w:name w:val="arimr"/>
    <w:basedOn w:val="Normalny"/>
    <w:rsid w:val="00E74459"/>
    <w:pPr>
      <w:widowControl w:val="0"/>
      <w:suppressAutoHyphens/>
      <w:snapToGrid w:val="0"/>
      <w:spacing w:after="0" w:line="360" w:lineRule="auto"/>
    </w:pPr>
    <w:rPr>
      <w:rFonts w:ascii="Times New Roman" w:eastAsia="SimSun" w:hAnsi="Times New Roman" w:cs="Times New Roman"/>
      <w:kern w:val="0"/>
      <w:sz w:val="24"/>
      <w:szCs w:val="20"/>
      <w:lang w:val="en-US" w:eastAsia="zh-CN"/>
      <w14:ligatures w14:val="none"/>
    </w:rPr>
  </w:style>
  <w:style w:type="character" w:customStyle="1" w:styleId="TeksttreciPogrubienie">
    <w:name w:val="Tekst treści + Pogrubienie"/>
    <w:rsid w:val="00EC2C18"/>
    <w:rPr>
      <w:rFonts w:ascii="Verdana" w:eastAsia="SimSun" w:hAnsi="Verdana" w:cs="Times New Roman" w:hint="default"/>
      <w:b/>
      <w:sz w:val="19"/>
      <w:szCs w:val="24"/>
      <w:shd w:val="clear" w:color="auto" w:fill="FFFFFF"/>
    </w:rPr>
  </w:style>
  <w:style w:type="paragraph" w:customStyle="1" w:styleId="Teksttreci">
    <w:name w:val="Tekst treści"/>
    <w:basedOn w:val="Normalny"/>
    <w:rsid w:val="00EC2C18"/>
    <w:pPr>
      <w:shd w:val="clear" w:color="auto" w:fill="FFFFFF"/>
      <w:suppressAutoHyphens/>
      <w:spacing w:after="0" w:line="240" w:lineRule="atLeast"/>
      <w:ind w:hanging="1700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character" w:customStyle="1" w:styleId="WW8Num24z0">
    <w:name w:val="WW8Num24z0"/>
    <w:rsid w:val="008050E4"/>
    <w:rPr>
      <w:rFonts w:cs="Times New Roman" w:hint="default"/>
      <w:b/>
      <w:bCs/>
    </w:rPr>
  </w:style>
  <w:style w:type="paragraph" w:customStyle="1" w:styleId="Default">
    <w:name w:val="Default"/>
    <w:rsid w:val="00147B91"/>
    <w:pPr>
      <w:suppressAutoHyphens/>
      <w:autoSpaceDE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paragraph" w:customStyle="1" w:styleId="Teksttreci4">
    <w:name w:val="Tekst treści (4)"/>
    <w:basedOn w:val="Normalny"/>
    <w:rsid w:val="007A6433"/>
    <w:pPr>
      <w:shd w:val="clear" w:color="auto" w:fill="FFFFFF"/>
      <w:suppressAutoHyphens/>
      <w:spacing w:before="240" w:after="240" w:line="240" w:lineRule="atLeast"/>
      <w:ind w:hanging="1420"/>
      <w:jc w:val="both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paragraph" w:customStyle="1" w:styleId="ZTIRPKTzmpkttiret">
    <w:name w:val="Z_TIR/PKT – zm. pkt tiret"/>
    <w:basedOn w:val="Normalny"/>
    <w:uiPriority w:val="56"/>
    <w:qFormat/>
    <w:rsid w:val="00980A92"/>
    <w:pPr>
      <w:spacing w:after="0" w:line="360" w:lineRule="auto"/>
      <w:ind w:left="1893" w:hanging="510"/>
      <w:jc w:val="both"/>
    </w:pPr>
    <w:rPr>
      <w:rFonts w:ascii="Times" w:eastAsia="Times New Roman" w:hAnsi="Times" w:cs="Arial"/>
      <w:bCs/>
      <w:kern w:val="0"/>
      <w:sz w:val="24"/>
      <w:szCs w:val="20"/>
      <w:lang w:eastAsia="pl-PL"/>
      <w14:ligatures w14:val="none"/>
    </w:rPr>
  </w:style>
  <w:style w:type="paragraph" w:customStyle="1" w:styleId="WW-Tekstkomentarza1">
    <w:name w:val="WW-Tekst komentarza1"/>
    <w:basedOn w:val="Normalny"/>
    <w:rsid w:val="0050661E"/>
    <w:pPr>
      <w:suppressAutoHyphens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DeltaViewInsertion">
    <w:name w:val="DeltaView Insertion"/>
    <w:rsid w:val="001072C4"/>
    <w:rPr>
      <w:rFonts w:hint="default"/>
      <w:b/>
      <w:i/>
      <w:sz w:val="24"/>
      <w:szCs w:val="24"/>
    </w:rPr>
  </w:style>
  <w:style w:type="character" w:customStyle="1" w:styleId="Teksttreci2Bezpogrubienia">
    <w:name w:val="Tekst treści (2) + Bez pogrubienia"/>
    <w:rsid w:val="001072C4"/>
    <w:rPr>
      <w:rFonts w:ascii="Calibri" w:eastAsia="SimSun" w:hAnsi="Calibri" w:cs="Times New Roman" w:hint="default"/>
      <w:b/>
      <w:i/>
      <w:color w:val="000000"/>
      <w:sz w:val="21"/>
      <w:szCs w:val="24"/>
      <w:shd w:val="clear" w:color="auto" w:fill="FFFFFF"/>
      <w:lang w:val="pl-PL"/>
    </w:rPr>
  </w:style>
  <w:style w:type="paragraph" w:customStyle="1" w:styleId="Tekstpodstawowy22">
    <w:name w:val="Tekst podstawowy 22"/>
    <w:basedOn w:val="Normalny"/>
    <w:rsid w:val="001072C4"/>
    <w:pPr>
      <w:widowControl w:val="0"/>
      <w:suppressAutoHyphens/>
      <w:spacing w:after="0" w:line="240" w:lineRule="auto"/>
      <w:ind w:left="280" w:hanging="280"/>
      <w:jc w:val="both"/>
    </w:pPr>
    <w:rPr>
      <w:rFonts w:ascii="Arial" w:eastAsia="SimSun" w:hAnsi="Arial" w:cs="Arial"/>
      <w:kern w:val="0"/>
      <w:sz w:val="24"/>
      <w:szCs w:val="20"/>
      <w:lang w:eastAsia="zh-CN"/>
      <w14:ligatures w14:val="none"/>
    </w:rPr>
  </w:style>
  <w:style w:type="paragraph" w:customStyle="1" w:styleId="Tekstpodstawowywcity22">
    <w:name w:val="Tekst podstawowy wcięty 22"/>
    <w:basedOn w:val="Normalny"/>
    <w:rsid w:val="001072C4"/>
    <w:pPr>
      <w:suppressAutoHyphens/>
      <w:spacing w:after="120" w:line="480" w:lineRule="auto"/>
      <w:ind w:left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1072C4"/>
    <w:pPr>
      <w:suppressAutoHyphens/>
      <w:spacing w:after="0" w:line="240" w:lineRule="auto"/>
    </w:pPr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72C4"/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paragraph" w:customStyle="1" w:styleId="tyt">
    <w:name w:val="tyt"/>
    <w:basedOn w:val="Normalny"/>
    <w:rsid w:val="001072C4"/>
    <w:pPr>
      <w:keepNext/>
      <w:suppressAutoHyphens/>
      <w:spacing w:before="60" w:after="60" w:line="240" w:lineRule="auto"/>
      <w:jc w:val="center"/>
    </w:pPr>
    <w:rPr>
      <w:rFonts w:ascii="Times New Roman" w:eastAsia="SimSun" w:hAnsi="Times New Roman" w:cs="Times New Roman"/>
      <w:b/>
      <w:kern w:val="0"/>
      <w:sz w:val="24"/>
      <w:szCs w:val="24"/>
      <w:lang w:eastAsia="zh-CN"/>
      <w14:ligatures w14:val="none"/>
    </w:rPr>
  </w:style>
  <w:style w:type="paragraph" w:customStyle="1" w:styleId="Zwykytekst1">
    <w:name w:val="Zwykły tekst1"/>
    <w:basedOn w:val="Normalny"/>
    <w:rsid w:val="001072C4"/>
    <w:pPr>
      <w:suppressAutoHyphens/>
      <w:spacing w:after="0" w:line="240" w:lineRule="auto"/>
    </w:pPr>
    <w:rPr>
      <w:rFonts w:ascii="Courier New" w:eastAsia="SimSun" w:hAnsi="Courier New" w:cs="Courier New"/>
      <w:kern w:val="0"/>
      <w:sz w:val="20"/>
      <w:szCs w:val="20"/>
      <w:lang w:eastAsia="zh-CN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93B5B"/>
    <w:rPr>
      <w:color w:val="66666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12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12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12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12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12E6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11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AF7CE-DA54-4476-A2A4-8EBBC5011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793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JDaukszewicz</dc:creator>
  <cp:keywords/>
  <dc:description/>
  <cp:lastModifiedBy>Tomasz Piszko</cp:lastModifiedBy>
  <cp:revision>153</cp:revision>
  <cp:lastPrinted>2026-03-17T09:29:00Z</cp:lastPrinted>
  <dcterms:created xsi:type="dcterms:W3CDTF">2026-02-25T12:53:00Z</dcterms:created>
  <dcterms:modified xsi:type="dcterms:W3CDTF">2026-03-17T11:01:00Z</dcterms:modified>
</cp:coreProperties>
</file>